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38F60" w14:textId="529AEE2E" w:rsidR="00966260" w:rsidRPr="0040272D" w:rsidRDefault="00966260" w:rsidP="00174F3C">
      <w:pPr>
        <w:overflowPunct w:val="0"/>
        <w:autoSpaceDE w:val="0"/>
        <w:autoSpaceDN w:val="0"/>
        <w:adjustRightInd w:val="0"/>
        <w:ind w:right="-3"/>
        <w:jc w:val="both"/>
        <w:rPr>
          <w:rFonts w:ascii="Arial" w:hAnsi="Arial" w:cs="Arial"/>
          <w:sz w:val="22"/>
          <w:szCs w:val="22"/>
        </w:rPr>
      </w:pPr>
      <w:bookmarkStart w:id="0" w:name="_Hlk57112697"/>
    </w:p>
    <w:p w14:paraId="30ED9C30" w14:textId="602637C8" w:rsidR="00E23FEE" w:rsidRPr="0040272D" w:rsidRDefault="00E23FEE" w:rsidP="00E23FEE">
      <w:pPr>
        <w:autoSpaceDE w:val="0"/>
        <w:autoSpaceDN w:val="0"/>
        <w:adjustRightInd w:val="0"/>
        <w:jc w:val="right"/>
        <w:rPr>
          <w:rFonts w:ascii="Arial" w:eastAsia="Calibri" w:hAnsi="Arial" w:cs="Arial"/>
          <w:b/>
          <w:bCs/>
          <w:sz w:val="22"/>
          <w:szCs w:val="22"/>
          <w:lang w:eastAsia="en-US"/>
        </w:rPr>
      </w:pPr>
      <w:r w:rsidRPr="0040272D">
        <w:rPr>
          <w:rFonts w:ascii="Arial" w:eastAsia="Calibri" w:hAnsi="Arial" w:cs="Arial"/>
          <w:b/>
          <w:bCs/>
          <w:sz w:val="22"/>
          <w:szCs w:val="22"/>
          <w:lang w:eastAsia="en-US"/>
        </w:rPr>
        <w:t xml:space="preserve">Razpisni obrazec št. </w:t>
      </w:r>
      <w:r w:rsidR="00AD61F2" w:rsidRPr="0040272D">
        <w:rPr>
          <w:rFonts w:ascii="Arial" w:eastAsia="Calibri" w:hAnsi="Arial" w:cs="Arial"/>
          <w:b/>
          <w:bCs/>
          <w:sz w:val="22"/>
          <w:szCs w:val="22"/>
          <w:lang w:eastAsia="en-US"/>
        </w:rPr>
        <w:t>10</w:t>
      </w:r>
    </w:p>
    <w:bookmarkEnd w:id="0"/>
    <w:p w14:paraId="268DBC73" w14:textId="77777777" w:rsidR="00E23FEE" w:rsidRPr="0040272D" w:rsidRDefault="00E23FEE" w:rsidP="00E23FEE">
      <w:pPr>
        <w:autoSpaceDE w:val="0"/>
        <w:autoSpaceDN w:val="0"/>
        <w:adjustRightInd w:val="0"/>
        <w:jc w:val="right"/>
        <w:rPr>
          <w:rFonts w:ascii="Arial" w:eastAsia="Calibri" w:hAnsi="Arial" w:cs="Arial"/>
          <w:b/>
          <w:bCs/>
          <w:sz w:val="22"/>
          <w:szCs w:val="22"/>
          <w:lang w:eastAsia="en-US"/>
        </w:rPr>
      </w:pPr>
    </w:p>
    <w:p w14:paraId="41F7C226" w14:textId="605D83AC" w:rsidR="00B80738" w:rsidRPr="0040272D" w:rsidRDefault="00B80738" w:rsidP="00B80738">
      <w:pPr>
        <w:autoSpaceDE w:val="0"/>
        <w:autoSpaceDN w:val="0"/>
        <w:adjustRightInd w:val="0"/>
        <w:jc w:val="center"/>
        <w:rPr>
          <w:rFonts w:ascii="Arial" w:eastAsia="Calibri" w:hAnsi="Arial" w:cs="Arial"/>
          <w:b/>
          <w:bCs/>
          <w:sz w:val="22"/>
          <w:szCs w:val="22"/>
          <w:lang w:eastAsia="en-US"/>
        </w:rPr>
      </w:pPr>
      <w:r w:rsidRPr="0040272D">
        <w:rPr>
          <w:rFonts w:ascii="Arial" w:eastAsia="Calibri" w:hAnsi="Arial" w:cs="Arial"/>
          <w:b/>
          <w:bCs/>
          <w:sz w:val="22"/>
          <w:szCs w:val="22"/>
          <w:lang w:eastAsia="en-US"/>
        </w:rPr>
        <w:t xml:space="preserve">VZOREC </w:t>
      </w:r>
      <w:r w:rsidR="00467137" w:rsidRPr="0040272D">
        <w:rPr>
          <w:rFonts w:ascii="Arial" w:eastAsia="Calibri" w:hAnsi="Arial" w:cs="Arial"/>
          <w:b/>
          <w:bCs/>
          <w:sz w:val="22"/>
          <w:szCs w:val="22"/>
          <w:lang w:eastAsia="en-US"/>
        </w:rPr>
        <w:t>POGODBE</w:t>
      </w:r>
    </w:p>
    <w:p w14:paraId="155C6914" w14:textId="77777777" w:rsidR="009C7CCC" w:rsidRPr="0040272D" w:rsidRDefault="009C7CCC" w:rsidP="00B80738">
      <w:pPr>
        <w:pStyle w:val="Telobesedila"/>
        <w:tabs>
          <w:tab w:val="center" w:pos="7020"/>
        </w:tabs>
        <w:rPr>
          <w:rFonts w:ascii="Arial" w:hAnsi="Arial" w:cs="Arial"/>
          <w:sz w:val="22"/>
          <w:szCs w:val="22"/>
        </w:rPr>
      </w:pPr>
    </w:p>
    <w:tbl>
      <w:tblPr>
        <w:tblW w:w="0" w:type="auto"/>
        <w:tblCellMar>
          <w:left w:w="70" w:type="dxa"/>
          <w:right w:w="70" w:type="dxa"/>
        </w:tblCellMar>
        <w:tblLook w:val="0000" w:firstRow="0" w:lastRow="0" w:firstColumn="0" w:lastColumn="0" w:noHBand="0" w:noVBand="0"/>
      </w:tblPr>
      <w:tblGrid>
        <w:gridCol w:w="1669"/>
        <w:gridCol w:w="7259"/>
      </w:tblGrid>
      <w:tr w:rsidR="0008083D" w:rsidRPr="0040272D" w14:paraId="74237F23" w14:textId="77777777" w:rsidTr="00467137">
        <w:trPr>
          <w:trHeight w:val="1848"/>
        </w:trPr>
        <w:tc>
          <w:tcPr>
            <w:tcW w:w="1546" w:type="dxa"/>
            <w:tcBorders>
              <w:top w:val="nil"/>
              <w:left w:val="nil"/>
              <w:bottom w:val="nil"/>
              <w:right w:val="nil"/>
            </w:tcBorders>
          </w:tcPr>
          <w:p w14:paraId="1537E5FB" w14:textId="77777777" w:rsidR="0008083D" w:rsidRPr="0040272D" w:rsidRDefault="0008083D">
            <w:pPr>
              <w:rPr>
                <w:rFonts w:ascii="Arial" w:hAnsi="Arial" w:cs="Arial"/>
                <w:sz w:val="22"/>
                <w:szCs w:val="22"/>
              </w:rPr>
            </w:pPr>
            <w:r w:rsidRPr="0040272D">
              <w:rPr>
                <w:rFonts w:ascii="Arial" w:hAnsi="Arial" w:cs="Arial"/>
                <w:sz w:val="22"/>
                <w:szCs w:val="22"/>
              </w:rPr>
              <w:t>NAROČNIK:</w:t>
            </w:r>
          </w:p>
          <w:p w14:paraId="1C7E8D20" w14:textId="77777777" w:rsidR="0008083D" w:rsidRPr="0040272D" w:rsidRDefault="0008083D">
            <w:pPr>
              <w:rPr>
                <w:rFonts w:ascii="Arial" w:hAnsi="Arial" w:cs="Arial"/>
                <w:sz w:val="22"/>
                <w:szCs w:val="22"/>
              </w:rPr>
            </w:pPr>
          </w:p>
          <w:p w14:paraId="3DF8CE48" w14:textId="77777777" w:rsidR="0008083D" w:rsidRPr="0040272D" w:rsidRDefault="0008083D">
            <w:pPr>
              <w:rPr>
                <w:rFonts w:ascii="Arial" w:hAnsi="Arial" w:cs="Arial"/>
                <w:sz w:val="22"/>
                <w:szCs w:val="22"/>
              </w:rPr>
            </w:pPr>
          </w:p>
          <w:p w14:paraId="0D0E68D7" w14:textId="77777777" w:rsidR="0008083D" w:rsidRPr="0040272D" w:rsidRDefault="0008083D">
            <w:pPr>
              <w:rPr>
                <w:rFonts w:ascii="Arial" w:hAnsi="Arial" w:cs="Arial"/>
                <w:sz w:val="22"/>
                <w:szCs w:val="22"/>
              </w:rPr>
            </w:pPr>
          </w:p>
          <w:p w14:paraId="7CD8BAEC" w14:textId="77777777" w:rsidR="0008083D" w:rsidRPr="0040272D" w:rsidRDefault="0008083D">
            <w:pPr>
              <w:rPr>
                <w:rFonts w:ascii="Arial" w:hAnsi="Arial" w:cs="Arial"/>
                <w:sz w:val="22"/>
                <w:szCs w:val="22"/>
              </w:rPr>
            </w:pPr>
          </w:p>
          <w:p w14:paraId="2187E021" w14:textId="77777777" w:rsidR="0008083D" w:rsidRPr="0040272D" w:rsidRDefault="0008083D">
            <w:pPr>
              <w:rPr>
                <w:rFonts w:ascii="Arial" w:hAnsi="Arial" w:cs="Arial"/>
                <w:sz w:val="22"/>
                <w:szCs w:val="22"/>
              </w:rPr>
            </w:pPr>
          </w:p>
          <w:p w14:paraId="74AE1725" w14:textId="77777777" w:rsidR="0008083D" w:rsidRPr="0040272D" w:rsidRDefault="0008083D">
            <w:pPr>
              <w:rPr>
                <w:rFonts w:ascii="Arial" w:hAnsi="Arial" w:cs="Arial"/>
                <w:sz w:val="22"/>
                <w:szCs w:val="22"/>
              </w:rPr>
            </w:pPr>
          </w:p>
          <w:p w14:paraId="55BAD961" w14:textId="77777777" w:rsidR="0008083D" w:rsidRPr="0040272D" w:rsidRDefault="0008083D">
            <w:pPr>
              <w:rPr>
                <w:rFonts w:ascii="Arial" w:hAnsi="Arial" w:cs="Arial"/>
                <w:sz w:val="22"/>
                <w:szCs w:val="22"/>
              </w:rPr>
            </w:pPr>
          </w:p>
        </w:tc>
        <w:tc>
          <w:tcPr>
            <w:tcW w:w="7522" w:type="dxa"/>
            <w:tcBorders>
              <w:top w:val="nil"/>
              <w:left w:val="nil"/>
              <w:bottom w:val="nil"/>
              <w:right w:val="nil"/>
            </w:tcBorders>
          </w:tcPr>
          <w:p w14:paraId="314CFE85" w14:textId="459C2C2E" w:rsidR="00AB04C2" w:rsidRPr="0040272D" w:rsidRDefault="00721EDD" w:rsidP="00AB04C2">
            <w:pPr>
              <w:rPr>
                <w:rFonts w:ascii="Arial" w:hAnsi="Arial" w:cs="Arial"/>
                <w:b/>
                <w:bCs/>
                <w:sz w:val="22"/>
                <w:szCs w:val="22"/>
              </w:rPr>
            </w:pPr>
            <w:r w:rsidRPr="0040272D">
              <w:rPr>
                <w:rFonts w:ascii="Arial" w:hAnsi="Arial" w:cs="Arial"/>
                <w:b/>
                <w:bCs/>
                <w:sz w:val="22"/>
                <w:szCs w:val="22"/>
              </w:rPr>
              <w:t>ŠOLSKI CENTER RAVNE NA KOROŠKEM</w:t>
            </w:r>
          </w:p>
          <w:p w14:paraId="25DC1912" w14:textId="302A690D" w:rsidR="00721EDD" w:rsidRPr="0040272D" w:rsidRDefault="00721EDD" w:rsidP="00AB04C2">
            <w:pPr>
              <w:rPr>
                <w:rFonts w:ascii="Arial" w:hAnsi="Arial" w:cs="Arial"/>
                <w:b/>
                <w:bCs/>
                <w:sz w:val="22"/>
                <w:szCs w:val="22"/>
              </w:rPr>
            </w:pPr>
            <w:r w:rsidRPr="0040272D">
              <w:rPr>
                <w:rFonts w:ascii="Arial" w:hAnsi="Arial" w:cs="Arial"/>
                <w:b/>
                <w:bCs/>
                <w:sz w:val="22"/>
                <w:szCs w:val="22"/>
              </w:rPr>
              <w:t>Na Gradu 4</w:t>
            </w:r>
          </w:p>
          <w:p w14:paraId="1665D7F9" w14:textId="28DD3896" w:rsidR="00721EDD" w:rsidRPr="0040272D" w:rsidRDefault="00721EDD" w:rsidP="00AB04C2">
            <w:pPr>
              <w:rPr>
                <w:rFonts w:ascii="Arial" w:hAnsi="Arial" w:cs="Arial"/>
                <w:b/>
                <w:bCs/>
                <w:sz w:val="22"/>
                <w:szCs w:val="22"/>
              </w:rPr>
            </w:pPr>
            <w:r w:rsidRPr="0040272D">
              <w:rPr>
                <w:rFonts w:ascii="Arial" w:hAnsi="Arial" w:cs="Arial"/>
                <w:b/>
                <w:bCs/>
                <w:sz w:val="22"/>
                <w:szCs w:val="22"/>
              </w:rPr>
              <w:t>2390 Ravne na Koroškem</w:t>
            </w:r>
          </w:p>
          <w:p w14:paraId="71CD04DD" w14:textId="17BF81A4" w:rsidR="0008083D" w:rsidRPr="0040272D" w:rsidRDefault="0008083D" w:rsidP="00AB04C2">
            <w:pPr>
              <w:rPr>
                <w:rFonts w:ascii="Arial" w:hAnsi="Arial" w:cs="Arial"/>
                <w:b/>
                <w:bCs/>
                <w:sz w:val="22"/>
                <w:szCs w:val="22"/>
              </w:rPr>
            </w:pPr>
            <w:r w:rsidRPr="0040272D">
              <w:rPr>
                <w:rFonts w:ascii="Arial" w:hAnsi="Arial" w:cs="Arial"/>
                <w:b/>
                <w:bCs/>
                <w:sz w:val="22"/>
                <w:szCs w:val="22"/>
              </w:rPr>
              <w:t xml:space="preserve">ki ga zastopa </w:t>
            </w:r>
            <w:r w:rsidR="00721EDD" w:rsidRPr="0040272D">
              <w:rPr>
                <w:rFonts w:ascii="Arial" w:hAnsi="Arial" w:cs="Arial"/>
                <w:b/>
                <w:bCs/>
                <w:sz w:val="22"/>
                <w:szCs w:val="22"/>
              </w:rPr>
              <w:t>direktor, Dragomir Benko</w:t>
            </w:r>
          </w:p>
          <w:p w14:paraId="6140763D" w14:textId="77777777" w:rsidR="00AB04C2" w:rsidRPr="0040272D" w:rsidRDefault="00AB04C2" w:rsidP="00AB04C2">
            <w:pPr>
              <w:rPr>
                <w:rFonts w:ascii="Arial" w:hAnsi="Arial" w:cs="Arial"/>
                <w:sz w:val="22"/>
                <w:szCs w:val="22"/>
              </w:rPr>
            </w:pPr>
          </w:p>
          <w:p w14:paraId="0104E7FE" w14:textId="49D09B52" w:rsidR="0008083D" w:rsidRPr="0040272D" w:rsidRDefault="0008083D" w:rsidP="00AB04C2">
            <w:pPr>
              <w:rPr>
                <w:rFonts w:ascii="Arial" w:hAnsi="Arial" w:cs="Arial"/>
                <w:sz w:val="22"/>
                <w:szCs w:val="22"/>
              </w:rPr>
            </w:pPr>
            <w:r w:rsidRPr="0040272D">
              <w:rPr>
                <w:rFonts w:ascii="Arial" w:hAnsi="Arial" w:cs="Arial"/>
                <w:sz w:val="22"/>
                <w:szCs w:val="22"/>
              </w:rPr>
              <w:t xml:space="preserve">matična številka: </w:t>
            </w:r>
          </w:p>
          <w:p w14:paraId="3444A8FB" w14:textId="62E387E8" w:rsidR="0008083D" w:rsidRPr="0040272D" w:rsidRDefault="0008083D" w:rsidP="00AB04C2">
            <w:pPr>
              <w:rPr>
                <w:rFonts w:ascii="Arial" w:hAnsi="Arial" w:cs="Arial"/>
                <w:sz w:val="22"/>
                <w:szCs w:val="22"/>
              </w:rPr>
            </w:pPr>
            <w:r w:rsidRPr="0040272D">
              <w:rPr>
                <w:rFonts w:ascii="Arial" w:hAnsi="Arial" w:cs="Arial"/>
                <w:sz w:val="22"/>
                <w:szCs w:val="22"/>
              </w:rPr>
              <w:t xml:space="preserve">identifikacijska številka: </w:t>
            </w:r>
          </w:p>
          <w:p w14:paraId="49137762" w14:textId="77777777" w:rsidR="0008083D" w:rsidRPr="0040272D" w:rsidRDefault="0008083D" w:rsidP="00AB04C2">
            <w:pPr>
              <w:rPr>
                <w:rFonts w:ascii="Arial" w:hAnsi="Arial" w:cs="Arial"/>
                <w:sz w:val="22"/>
                <w:szCs w:val="22"/>
              </w:rPr>
            </w:pPr>
            <w:r w:rsidRPr="0040272D">
              <w:rPr>
                <w:rFonts w:ascii="Arial" w:hAnsi="Arial" w:cs="Arial"/>
                <w:sz w:val="22"/>
                <w:szCs w:val="22"/>
              </w:rPr>
              <w:t>v nadaljevanju: naročnik</w:t>
            </w:r>
          </w:p>
          <w:p w14:paraId="0AD7B38C" w14:textId="77777777" w:rsidR="0008083D" w:rsidRPr="0040272D" w:rsidRDefault="0008083D">
            <w:pPr>
              <w:rPr>
                <w:rFonts w:ascii="Arial" w:hAnsi="Arial" w:cs="Arial"/>
                <w:sz w:val="22"/>
                <w:szCs w:val="22"/>
              </w:rPr>
            </w:pPr>
          </w:p>
          <w:p w14:paraId="100FC1DA" w14:textId="77777777" w:rsidR="0008083D" w:rsidRPr="0040272D" w:rsidRDefault="0008083D">
            <w:pPr>
              <w:rPr>
                <w:rFonts w:ascii="Arial" w:hAnsi="Arial" w:cs="Arial"/>
                <w:sz w:val="22"/>
                <w:szCs w:val="22"/>
              </w:rPr>
            </w:pPr>
            <w:r w:rsidRPr="0040272D">
              <w:rPr>
                <w:rFonts w:ascii="Arial" w:hAnsi="Arial" w:cs="Arial"/>
                <w:sz w:val="22"/>
                <w:szCs w:val="22"/>
              </w:rPr>
              <w:t>in</w:t>
            </w:r>
          </w:p>
          <w:p w14:paraId="478C8051" w14:textId="77777777" w:rsidR="0008083D" w:rsidRPr="0040272D" w:rsidRDefault="0008083D">
            <w:pPr>
              <w:rPr>
                <w:rFonts w:ascii="Arial" w:hAnsi="Arial" w:cs="Arial"/>
                <w:sz w:val="22"/>
                <w:szCs w:val="22"/>
              </w:rPr>
            </w:pPr>
          </w:p>
        </w:tc>
      </w:tr>
      <w:tr w:rsidR="0008083D" w:rsidRPr="0040272D" w14:paraId="78ED75F5" w14:textId="77777777" w:rsidTr="00467137">
        <w:trPr>
          <w:trHeight w:val="1870"/>
        </w:trPr>
        <w:tc>
          <w:tcPr>
            <w:tcW w:w="1546" w:type="dxa"/>
            <w:tcBorders>
              <w:top w:val="nil"/>
              <w:left w:val="nil"/>
              <w:bottom w:val="nil"/>
              <w:right w:val="nil"/>
            </w:tcBorders>
          </w:tcPr>
          <w:p w14:paraId="10D14825" w14:textId="76FF610A" w:rsidR="0008083D" w:rsidRPr="0040272D" w:rsidRDefault="007C1014">
            <w:pPr>
              <w:rPr>
                <w:rFonts w:ascii="Arial" w:hAnsi="Arial" w:cs="Arial"/>
                <w:sz w:val="22"/>
                <w:szCs w:val="22"/>
              </w:rPr>
            </w:pPr>
            <w:r w:rsidRPr="0040272D">
              <w:rPr>
                <w:rFonts w:ascii="Arial" w:hAnsi="Arial" w:cs="Arial"/>
                <w:sz w:val="22"/>
                <w:szCs w:val="22"/>
              </w:rPr>
              <w:t>PRODAJALEC</w:t>
            </w:r>
            <w:r w:rsidR="0008083D" w:rsidRPr="0040272D">
              <w:rPr>
                <w:rFonts w:ascii="Arial" w:hAnsi="Arial" w:cs="Arial"/>
                <w:sz w:val="22"/>
                <w:szCs w:val="22"/>
              </w:rPr>
              <w:t>:</w:t>
            </w:r>
          </w:p>
          <w:p w14:paraId="47C9729B" w14:textId="77777777" w:rsidR="0008083D" w:rsidRPr="0040272D" w:rsidRDefault="0008083D">
            <w:pPr>
              <w:rPr>
                <w:rFonts w:ascii="Arial" w:hAnsi="Arial" w:cs="Arial"/>
                <w:sz w:val="22"/>
                <w:szCs w:val="22"/>
              </w:rPr>
            </w:pPr>
          </w:p>
          <w:p w14:paraId="163E82DF" w14:textId="77777777" w:rsidR="0008083D" w:rsidRPr="0040272D" w:rsidRDefault="0008083D">
            <w:pPr>
              <w:rPr>
                <w:rFonts w:ascii="Arial" w:hAnsi="Arial" w:cs="Arial"/>
                <w:sz w:val="22"/>
                <w:szCs w:val="22"/>
              </w:rPr>
            </w:pPr>
          </w:p>
          <w:p w14:paraId="772F6153" w14:textId="77777777" w:rsidR="0008083D" w:rsidRPr="0040272D" w:rsidRDefault="0008083D">
            <w:pPr>
              <w:rPr>
                <w:rFonts w:ascii="Arial" w:hAnsi="Arial" w:cs="Arial"/>
                <w:b/>
                <w:sz w:val="22"/>
                <w:szCs w:val="22"/>
              </w:rPr>
            </w:pPr>
          </w:p>
          <w:p w14:paraId="6FB5B5D2" w14:textId="77777777" w:rsidR="0008083D" w:rsidRPr="0040272D" w:rsidRDefault="0008083D">
            <w:pPr>
              <w:rPr>
                <w:rFonts w:ascii="Arial" w:hAnsi="Arial" w:cs="Arial"/>
                <w:sz w:val="22"/>
                <w:szCs w:val="22"/>
              </w:rPr>
            </w:pPr>
          </w:p>
          <w:p w14:paraId="290D1F1E" w14:textId="77777777" w:rsidR="0008083D" w:rsidRPr="0040272D" w:rsidRDefault="0008083D">
            <w:pPr>
              <w:rPr>
                <w:rFonts w:ascii="Arial" w:hAnsi="Arial" w:cs="Arial"/>
                <w:sz w:val="22"/>
                <w:szCs w:val="22"/>
              </w:rPr>
            </w:pPr>
          </w:p>
          <w:p w14:paraId="776F960A" w14:textId="77777777" w:rsidR="0008083D" w:rsidRPr="0040272D" w:rsidRDefault="0008083D">
            <w:pPr>
              <w:rPr>
                <w:rFonts w:ascii="Arial" w:hAnsi="Arial" w:cs="Arial"/>
                <w:sz w:val="22"/>
                <w:szCs w:val="22"/>
              </w:rPr>
            </w:pPr>
          </w:p>
        </w:tc>
        <w:tc>
          <w:tcPr>
            <w:tcW w:w="7522" w:type="dxa"/>
            <w:tcBorders>
              <w:top w:val="nil"/>
              <w:left w:val="nil"/>
              <w:bottom w:val="nil"/>
              <w:right w:val="nil"/>
            </w:tcBorders>
          </w:tcPr>
          <w:p w14:paraId="0EDBFD2A" w14:textId="77777777" w:rsidR="0008083D" w:rsidRPr="0040272D" w:rsidRDefault="0008083D">
            <w:pPr>
              <w:autoSpaceDE w:val="0"/>
              <w:autoSpaceDN w:val="0"/>
              <w:adjustRightInd w:val="0"/>
              <w:rPr>
                <w:rFonts w:ascii="Arial" w:hAnsi="Arial" w:cs="Arial"/>
                <w:b/>
                <w:bCs/>
                <w:sz w:val="22"/>
                <w:szCs w:val="22"/>
              </w:rPr>
            </w:pPr>
            <w:r w:rsidRPr="0040272D">
              <w:rPr>
                <w:rFonts w:ascii="Arial" w:hAnsi="Arial" w:cs="Arial"/>
                <w:b/>
                <w:bCs/>
                <w:sz w:val="22"/>
                <w:szCs w:val="22"/>
              </w:rPr>
              <w:t>_____________________</w:t>
            </w:r>
          </w:p>
          <w:p w14:paraId="288BEDBB" w14:textId="77777777" w:rsidR="00AD391D" w:rsidRPr="0040272D" w:rsidRDefault="0008083D">
            <w:pPr>
              <w:autoSpaceDE w:val="0"/>
              <w:autoSpaceDN w:val="0"/>
              <w:adjustRightInd w:val="0"/>
              <w:rPr>
                <w:rFonts w:ascii="Arial" w:hAnsi="Arial" w:cs="Arial"/>
                <w:b/>
                <w:bCs/>
                <w:sz w:val="22"/>
                <w:szCs w:val="22"/>
              </w:rPr>
            </w:pPr>
            <w:r w:rsidRPr="0040272D">
              <w:rPr>
                <w:rFonts w:ascii="Arial" w:hAnsi="Arial" w:cs="Arial"/>
                <w:b/>
                <w:bCs/>
                <w:sz w:val="22"/>
                <w:szCs w:val="22"/>
              </w:rPr>
              <w:t>__________</w:t>
            </w:r>
            <w:r w:rsidR="00AD391D" w:rsidRPr="0040272D">
              <w:rPr>
                <w:rFonts w:ascii="Arial" w:hAnsi="Arial" w:cs="Arial"/>
                <w:b/>
                <w:bCs/>
                <w:sz w:val="22"/>
                <w:szCs w:val="22"/>
              </w:rPr>
              <w:t>_______</w:t>
            </w:r>
            <w:r w:rsidRPr="0040272D">
              <w:rPr>
                <w:rFonts w:ascii="Arial" w:hAnsi="Arial" w:cs="Arial"/>
                <w:b/>
                <w:bCs/>
                <w:sz w:val="22"/>
                <w:szCs w:val="22"/>
              </w:rPr>
              <w:t>,</w:t>
            </w:r>
            <w:r w:rsidR="00AD391D" w:rsidRPr="0040272D">
              <w:rPr>
                <w:rFonts w:ascii="Arial" w:hAnsi="Arial" w:cs="Arial"/>
                <w:b/>
                <w:bCs/>
                <w:sz w:val="22"/>
                <w:szCs w:val="22"/>
              </w:rPr>
              <w:t xml:space="preserve"> ____________</w:t>
            </w:r>
          </w:p>
          <w:p w14:paraId="1B2BDEA0" w14:textId="77777777" w:rsidR="0008083D" w:rsidRPr="0040272D" w:rsidRDefault="0008083D">
            <w:pPr>
              <w:autoSpaceDE w:val="0"/>
              <w:autoSpaceDN w:val="0"/>
              <w:adjustRightInd w:val="0"/>
              <w:rPr>
                <w:rFonts w:ascii="Arial" w:hAnsi="Arial" w:cs="Arial"/>
                <w:b/>
                <w:bCs/>
                <w:sz w:val="22"/>
                <w:szCs w:val="22"/>
              </w:rPr>
            </w:pPr>
            <w:r w:rsidRPr="0040272D">
              <w:rPr>
                <w:rFonts w:ascii="Arial" w:hAnsi="Arial" w:cs="Arial"/>
                <w:b/>
                <w:bCs/>
                <w:sz w:val="22"/>
                <w:szCs w:val="22"/>
              </w:rPr>
              <w:t>ki ga zastopa ______________</w:t>
            </w:r>
          </w:p>
          <w:p w14:paraId="5E084225" w14:textId="77777777" w:rsidR="002F41D0" w:rsidRPr="0040272D" w:rsidRDefault="002F41D0">
            <w:pPr>
              <w:autoSpaceDE w:val="0"/>
              <w:autoSpaceDN w:val="0"/>
              <w:adjustRightInd w:val="0"/>
              <w:rPr>
                <w:rFonts w:ascii="Arial" w:hAnsi="Arial" w:cs="Arial"/>
                <w:sz w:val="22"/>
                <w:szCs w:val="22"/>
              </w:rPr>
            </w:pPr>
          </w:p>
          <w:p w14:paraId="7D0862BC" w14:textId="77777777" w:rsidR="0008083D" w:rsidRPr="0040272D" w:rsidRDefault="0008083D">
            <w:pPr>
              <w:rPr>
                <w:rFonts w:ascii="Arial" w:hAnsi="Arial" w:cs="Arial"/>
                <w:sz w:val="22"/>
                <w:szCs w:val="22"/>
              </w:rPr>
            </w:pPr>
            <w:r w:rsidRPr="0040272D">
              <w:rPr>
                <w:rFonts w:ascii="Arial" w:hAnsi="Arial" w:cs="Arial"/>
                <w:sz w:val="22"/>
                <w:szCs w:val="22"/>
              </w:rPr>
              <w:t xml:space="preserve">matična številka: </w:t>
            </w:r>
          </w:p>
          <w:p w14:paraId="45C0B27E" w14:textId="77777777" w:rsidR="0008083D" w:rsidRPr="0040272D" w:rsidRDefault="0008083D">
            <w:pPr>
              <w:rPr>
                <w:rFonts w:ascii="Arial" w:hAnsi="Arial" w:cs="Arial"/>
                <w:sz w:val="22"/>
                <w:szCs w:val="22"/>
              </w:rPr>
            </w:pPr>
            <w:r w:rsidRPr="0040272D">
              <w:rPr>
                <w:rFonts w:ascii="Arial" w:hAnsi="Arial" w:cs="Arial"/>
                <w:sz w:val="22"/>
                <w:szCs w:val="22"/>
              </w:rPr>
              <w:t>identifikacijska št</w:t>
            </w:r>
            <w:r w:rsidR="00C96C3A" w:rsidRPr="0040272D">
              <w:rPr>
                <w:rFonts w:ascii="Arial" w:hAnsi="Arial" w:cs="Arial"/>
                <w:sz w:val="22"/>
                <w:szCs w:val="22"/>
              </w:rPr>
              <w:t>evilka</w:t>
            </w:r>
            <w:r w:rsidRPr="0040272D">
              <w:rPr>
                <w:rFonts w:ascii="Arial" w:hAnsi="Arial" w:cs="Arial"/>
                <w:sz w:val="22"/>
                <w:szCs w:val="22"/>
              </w:rPr>
              <w:t xml:space="preserve">: </w:t>
            </w:r>
          </w:p>
          <w:p w14:paraId="0C8C70B5" w14:textId="77777777" w:rsidR="0008083D" w:rsidRPr="0040272D" w:rsidRDefault="0008083D">
            <w:pPr>
              <w:rPr>
                <w:rFonts w:ascii="Arial" w:hAnsi="Arial" w:cs="Arial"/>
                <w:sz w:val="22"/>
                <w:szCs w:val="22"/>
              </w:rPr>
            </w:pPr>
            <w:r w:rsidRPr="0040272D">
              <w:rPr>
                <w:rFonts w:ascii="Arial" w:hAnsi="Arial" w:cs="Arial"/>
                <w:sz w:val="22"/>
                <w:szCs w:val="22"/>
              </w:rPr>
              <w:t>transakcijski račun št</w:t>
            </w:r>
            <w:r w:rsidR="00C96C3A" w:rsidRPr="0040272D">
              <w:rPr>
                <w:rFonts w:ascii="Arial" w:hAnsi="Arial" w:cs="Arial"/>
                <w:sz w:val="22"/>
                <w:szCs w:val="22"/>
              </w:rPr>
              <w:t>evilka</w:t>
            </w:r>
            <w:r w:rsidRPr="0040272D">
              <w:rPr>
                <w:rFonts w:ascii="Arial" w:hAnsi="Arial" w:cs="Arial"/>
                <w:sz w:val="22"/>
                <w:szCs w:val="22"/>
              </w:rPr>
              <w:t xml:space="preserve">: </w:t>
            </w:r>
          </w:p>
          <w:p w14:paraId="02CC7692" w14:textId="40A2C31B" w:rsidR="0008083D" w:rsidRPr="0040272D" w:rsidRDefault="0008083D">
            <w:pPr>
              <w:rPr>
                <w:rFonts w:ascii="Arial" w:hAnsi="Arial" w:cs="Arial"/>
                <w:sz w:val="22"/>
                <w:szCs w:val="22"/>
              </w:rPr>
            </w:pPr>
            <w:r w:rsidRPr="0040272D">
              <w:rPr>
                <w:rFonts w:ascii="Arial" w:hAnsi="Arial" w:cs="Arial"/>
                <w:sz w:val="22"/>
                <w:szCs w:val="22"/>
              </w:rPr>
              <w:t xml:space="preserve">v nadaljevanju: </w:t>
            </w:r>
            <w:r w:rsidR="007C1014" w:rsidRPr="0040272D">
              <w:rPr>
                <w:rFonts w:ascii="Arial" w:hAnsi="Arial" w:cs="Arial"/>
                <w:sz w:val="22"/>
                <w:szCs w:val="22"/>
              </w:rPr>
              <w:t>prodajalec</w:t>
            </w:r>
          </w:p>
        </w:tc>
      </w:tr>
    </w:tbl>
    <w:p w14:paraId="5B3267AC" w14:textId="0C5C84DF" w:rsidR="00467137" w:rsidRPr="0040272D" w:rsidRDefault="00467137" w:rsidP="00467137">
      <w:pPr>
        <w:numPr>
          <w:ilvl w:val="12"/>
          <w:numId w:val="0"/>
        </w:numPr>
        <w:rPr>
          <w:rFonts w:ascii="Arial" w:hAnsi="Arial" w:cs="Arial"/>
          <w:sz w:val="22"/>
          <w:szCs w:val="22"/>
        </w:rPr>
      </w:pPr>
      <w:r w:rsidRPr="0040272D">
        <w:rPr>
          <w:rFonts w:ascii="Arial" w:hAnsi="Arial" w:cs="Arial"/>
          <w:sz w:val="22"/>
          <w:szCs w:val="22"/>
        </w:rPr>
        <w:t>sklepata naslednjo</w:t>
      </w:r>
    </w:p>
    <w:p w14:paraId="37C02B18" w14:textId="77777777" w:rsidR="00467137" w:rsidRPr="0040272D" w:rsidRDefault="00467137" w:rsidP="00467137">
      <w:pPr>
        <w:numPr>
          <w:ilvl w:val="12"/>
          <w:numId w:val="0"/>
        </w:numPr>
        <w:rPr>
          <w:rFonts w:ascii="Arial" w:hAnsi="Arial" w:cs="Arial"/>
          <w:b/>
          <w:bCs/>
          <w:sz w:val="22"/>
          <w:szCs w:val="22"/>
        </w:rPr>
      </w:pPr>
    </w:p>
    <w:p w14:paraId="1A8619B0" w14:textId="3B0C2B28" w:rsidR="00467137" w:rsidRPr="0040272D" w:rsidRDefault="007E6756" w:rsidP="00467137">
      <w:pPr>
        <w:overflowPunct w:val="0"/>
        <w:autoSpaceDE w:val="0"/>
        <w:autoSpaceDN w:val="0"/>
        <w:adjustRightInd w:val="0"/>
        <w:spacing w:line="288" w:lineRule="auto"/>
        <w:jc w:val="center"/>
        <w:textAlignment w:val="baseline"/>
        <w:rPr>
          <w:rFonts w:ascii="Arial" w:hAnsi="Arial" w:cs="Arial"/>
          <w:b/>
          <w:bCs/>
          <w:sz w:val="22"/>
          <w:szCs w:val="22"/>
        </w:rPr>
      </w:pPr>
      <w:r w:rsidRPr="0040272D">
        <w:rPr>
          <w:rFonts w:ascii="Arial" w:hAnsi="Arial" w:cs="Arial"/>
          <w:b/>
          <w:color w:val="0F0F0F"/>
          <w:sz w:val="22"/>
          <w:szCs w:val="22"/>
        </w:rPr>
        <w:t>POGODB</w:t>
      </w:r>
      <w:r w:rsidR="003F0AAF" w:rsidRPr="0040272D">
        <w:rPr>
          <w:rFonts w:ascii="Arial" w:hAnsi="Arial" w:cs="Arial"/>
          <w:b/>
          <w:color w:val="0F0F0F"/>
          <w:sz w:val="22"/>
          <w:szCs w:val="22"/>
        </w:rPr>
        <w:t>O</w:t>
      </w:r>
      <w:r w:rsidR="00467137" w:rsidRPr="0040272D">
        <w:rPr>
          <w:rFonts w:ascii="Arial" w:hAnsi="Arial" w:cs="Arial"/>
          <w:b/>
          <w:color w:val="0F0F0F"/>
          <w:spacing w:val="-6"/>
          <w:sz w:val="22"/>
          <w:szCs w:val="22"/>
        </w:rPr>
        <w:t xml:space="preserve"> š</w:t>
      </w:r>
      <w:r w:rsidR="00467137" w:rsidRPr="0040272D">
        <w:rPr>
          <w:rFonts w:ascii="Arial" w:hAnsi="Arial" w:cs="Arial"/>
          <w:b/>
          <w:color w:val="0F0F0F"/>
          <w:sz w:val="22"/>
          <w:szCs w:val="22"/>
        </w:rPr>
        <w:t>t.</w:t>
      </w:r>
      <w:r w:rsidR="00467137" w:rsidRPr="0040272D">
        <w:rPr>
          <w:rFonts w:ascii="Arial" w:hAnsi="Arial" w:cs="Arial"/>
          <w:b/>
          <w:color w:val="0F0F0F"/>
          <w:spacing w:val="-43"/>
          <w:sz w:val="22"/>
          <w:szCs w:val="22"/>
        </w:rPr>
        <w:t xml:space="preserve"> </w:t>
      </w:r>
      <w:bookmarkStart w:id="1" w:name="_Hlk105749347"/>
      <w:r w:rsidR="001F31AB" w:rsidRPr="0040272D">
        <w:rPr>
          <w:rFonts w:ascii="Arial" w:hAnsi="Arial" w:cs="Arial"/>
          <w:b/>
          <w:bCs/>
          <w:sz w:val="22"/>
          <w:szCs w:val="22"/>
        </w:rPr>
        <w:t>____</w:t>
      </w:r>
      <w:r w:rsidR="003F0AAF" w:rsidRPr="0040272D">
        <w:rPr>
          <w:rFonts w:ascii="Arial" w:hAnsi="Arial" w:cs="Arial"/>
          <w:b/>
          <w:bCs/>
          <w:sz w:val="22"/>
          <w:szCs w:val="22"/>
        </w:rPr>
        <w:t>______</w:t>
      </w:r>
      <w:r w:rsidR="001F31AB" w:rsidRPr="0040272D">
        <w:rPr>
          <w:rFonts w:ascii="Arial" w:hAnsi="Arial" w:cs="Arial"/>
          <w:b/>
          <w:bCs/>
          <w:sz w:val="22"/>
          <w:szCs w:val="22"/>
        </w:rPr>
        <w:t>_____</w:t>
      </w:r>
      <w:r w:rsidR="00DB17EC" w:rsidRPr="0040272D">
        <w:rPr>
          <w:rFonts w:ascii="Arial" w:hAnsi="Arial" w:cs="Arial"/>
          <w:b/>
          <w:bCs/>
          <w:sz w:val="22"/>
          <w:szCs w:val="22"/>
        </w:rPr>
        <w:t>:</w:t>
      </w:r>
      <w:r w:rsidR="00214091" w:rsidRPr="0040272D">
        <w:rPr>
          <w:rFonts w:ascii="Arial" w:hAnsi="Arial" w:cs="Arial"/>
          <w:b/>
          <w:bCs/>
          <w:sz w:val="22"/>
          <w:szCs w:val="22"/>
        </w:rPr>
        <w:t xml:space="preserve"> </w:t>
      </w:r>
      <w:bookmarkEnd w:id="1"/>
      <w:r w:rsidR="00DB17EC" w:rsidRPr="0040272D">
        <w:rPr>
          <w:rFonts w:ascii="Arial" w:hAnsi="Arial" w:cs="Arial"/>
          <w:b/>
          <w:bCs/>
          <w:sz w:val="22"/>
          <w:szCs w:val="22"/>
        </w:rPr>
        <w:t xml:space="preserve">NAKUP </w:t>
      </w:r>
      <w:r w:rsidR="00721EDD" w:rsidRPr="0040272D">
        <w:rPr>
          <w:rFonts w:ascii="Arial" w:hAnsi="Arial" w:cs="Arial"/>
          <w:b/>
          <w:bCs/>
          <w:sz w:val="22"/>
          <w:szCs w:val="22"/>
        </w:rPr>
        <w:t>HUMANOIDNEGA ROBOTA</w:t>
      </w:r>
    </w:p>
    <w:p w14:paraId="3FB5AF2D" w14:textId="77777777" w:rsidR="00A22DD2" w:rsidRPr="0040272D" w:rsidRDefault="00A22DD2" w:rsidP="00467137">
      <w:pPr>
        <w:overflowPunct w:val="0"/>
        <w:autoSpaceDE w:val="0"/>
        <w:autoSpaceDN w:val="0"/>
        <w:adjustRightInd w:val="0"/>
        <w:spacing w:line="288" w:lineRule="auto"/>
        <w:jc w:val="center"/>
        <w:textAlignment w:val="baseline"/>
        <w:rPr>
          <w:rFonts w:ascii="Arial" w:hAnsi="Arial" w:cs="Arial"/>
          <w:b/>
          <w:sz w:val="22"/>
          <w:szCs w:val="22"/>
        </w:rPr>
      </w:pPr>
    </w:p>
    <w:p w14:paraId="25942232" w14:textId="77777777" w:rsidR="00467137" w:rsidRPr="0040272D" w:rsidRDefault="00467137" w:rsidP="00E862F5">
      <w:pPr>
        <w:widowControl w:val="0"/>
        <w:numPr>
          <w:ilvl w:val="0"/>
          <w:numId w:val="7"/>
        </w:numPr>
        <w:spacing w:line="288" w:lineRule="auto"/>
        <w:ind w:left="357" w:hanging="357"/>
        <w:jc w:val="center"/>
        <w:rPr>
          <w:rFonts w:ascii="Arial" w:hAnsi="Arial" w:cs="Arial"/>
          <w:b/>
          <w:sz w:val="22"/>
          <w:szCs w:val="22"/>
        </w:rPr>
      </w:pPr>
      <w:r w:rsidRPr="0040272D">
        <w:rPr>
          <w:rFonts w:ascii="Arial" w:hAnsi="Arial" w:cs="Arial"/>
          <w:b/>
          <w:sz w:val="22"/>
          <w:szCs w:val="22"/>
        </w:rPr>
        <w:t>UVODNE DOLOČBE</w:t>
      </w:r>
    </w:p>
    <w:p w14:paraId="3EF0A6EA" w14:textId="77777777" w:rsidR="00467137" w:rsidRPr="0040272D" w:rsidRDefault="00467137" w:rsidP="00467137">
      <w:pPr>
        <w:jc w:val="both"/>
        <w:rPr>
          <w:rFonts w:ascii="Arial" w:hAnsi="Arial" w:cs="Arial"/>
          <w:sz w:val="22"/>
          <w:szCs w:val="22"/>
        </w:rPr>
      </w:pPr>
    </w:p>
    <w:p w14:paraId="32422FEE" w14:textId="77777777" w:rsidR="007A4BEF" w:rsidRPr="0040272D" w:rsidRDefault="007A4BEF" w:rsidP="00351BAF">
      <w:pPr>
        <w:widowControl w:val="0"/>
        <w:numPr>
          <w:ilvl w:val="1"/>
          <w:numId w:val="6"/>
        </w:numPr>
        <w:tabs>
          <w:tab w:val="left" w:pos="284"/>
        </w:tabs>
        <w:ind w:left="0"/>
        <w:jc w:val="center"/>
        <w:rPr>
          <w:rFonts w:ascii="Arial" w:hAnsi="Arial" w:cs="Arial"/>
          <w:color w:val="0F0F0F"/>
          <w:sz w:val="22"/>
          <w:szCs w:val="22"/>
        </w:rPr>
      </w:pPr>
      <w:r w:rsidRPr="0040272D">
        <w:rPr>
          <w:rFonts w:ascii="Arial" w:hAnsi="Arial" w:cs="Arial"/>
          <w:color w:val="0F0F0F"/>
          <w:sz w:val="22"/>
          <w:szCs w:val="22"/>
        </w:rPr>
        <w:t>člen</w:t>
      </w:r>
    </w:p>
    <w:p w14:paraId="30359055" w14:textId="77777777" w:rsidR="007A4BEF" w:rsidRPr="0040272D" w:rsidRDefault="007A4BEF" w:rsidP="007A4BEF">
      <w:pPr>
        <w:jc w:val="center"/>
        <w:rPr>
          <w:rFonts w:ascii="Arial" w:hAnsi="Arial" w:cs="Arial"/>
          <w:sz w:val="22"/>
          <w:szCs w:val="22"/>
        </w:rPr>
      </w:pPr>
      <w:r w:rsidRPr="0040272D">
        <w:rPr>
          <w:rFonts w:ascii="Arial" w:hAnsi="Arial" w:cs="Arial"/>
          <w:sz w:val="22"/>
          <w:szCs w:val="22"/>
        </w:rPr>
        <w:t>(uvodno)</w:t>
      </w:r>
    </w:p>
    <w:p w14:paraId="07C50864" w14:textId="77777777" w:rsidR="007A4BEF" w:rsidRPr="0040272D" w:rsidRDefault="007A4BEF" w:rsidP="007A4BEF">
      <w:pPr>
        <w:jc w:val="center"/>
        <w:rPr>
          <w:rFonts w:ascii="Arial" w:hAnsi="Arial" w:cs="Arial"/>
          <w:sz w:val="22"/>
          <w:szCs w:val="22"/>
        </w:rPr>
      </w:pPr>
    </w:p>
    <w:p w14:paraId="6563931E" w14:textId="77777777" w:rsidR="00DB17EC" w:rsidRPr="0040272D" w:rsidRDefault="00DB17EC" w:rsidP="00DB17EC">
      <w:pPr>
        <w:ind w:left="357"/>
        <w:jc w:val="both"/>
        <w:rPr>
          <w:rFonts w:ascii="Arial" w:eastAsia="Calibri" w:hAnsi="Arial" w:cs="Arial"/>
          <w:sz w:val="22"/>
          <w:szCs w:val="22"/>
          <w:lang w:eastAsia="en-US"/>
        </w:rPr>
      </w:pPr>
      <w:r w:rsidRPr="0040272D">
        <w:rPr>
          <w:rFonts w:ascii="Arial" w:eastAsia="Calibri" w:hAnsi="Arial" w:cs="Arial"/>
          <w:sz w:val="22"/>
          <w:szCs w:val="22"/>
          <w:lang w:eastAsia="en-US"/>
        </w:rPr>
        <w:t>Pogodbeni stranki uvodoma ugotavljata, da:</w:t>
      </w:r>
    </w:p>
    <w:p w14:paraId="60B9CF4C" w14:textId="179BFF5C" w:rsidR="00DB17EC" w:rsidRPr="0040272D" w:rsidRDefault="00DB17EC" w:rsidP="00DB17EC">
      <w:pPr>
        <w:numPr>
          <w:ilvl w:val="0"/>
          <w:numId w:val="5"/>
        </w:numPr>
        <w:suppressAutoHyphens/>
        <w:autoSpaceDN w:val="0"/>
        <w:ind w:left="714" w:hanging="357"/>
        <w:jc w:val="both"/>
        <w:textAlignment w:val="baseline"/>
        <w:rPr>
          <w:rFonts w:ascii="Arial" w:eastAsia="Calibri" w:hAnsi="Arial" w:cs="Arial"/>
          <w:sz w:val="22"/>
          <w:szCs w:val="22"/>
          <w:lang w:eastAsia="en-US"/>
        </w:rPr>
      </w:pPr>
      <w:r w:rsidRPr="0040272D">
        <w:rPr>
          <w:rFonts w:ascii="Arial" w:eastAsia="Calibri" w:hAnsi="Arial" w:cs="Arial"/>
          <w:sz w:val="22"/>
          <w:szCs w:val="22"/>
          <w:lang w:eastAsia="en-US"/>
        </w:rPr>
        <w:t xml:space="preserve">je naročnik na podlagi ZJN-3 izvedel postopek javnega naročila “Nakup </w:t>
      </w:r>
      <w:r w:rsidR="00721EDD" w:rsidRPr="0040272D">
        <w:rPr>
          <w:rFonts w:ascii="Arial" w:eastAsia="Calibri" w:hAnsi="Arial" w:cs="Arial"/>
          <w:sz w:val="22"/>
          <w:szCs w:val="22"/>
          <w:lang w:eastAsia="en-US"/>
        </w:rPr>
        <w:t>humanoidnega robota</w:t>
      </w:r>
      <w:r w:rsidRPr="0040272D">
        <w:rPr>
          <w:rFonts w:ascii="Arial" w:eastAsia="Calibri" w:hAnsi="Arial" w:cs="Arial"/>
          <w:sz w:val="22"/>
          <w:szCs w:val="22"/>
          <w:lang w:eastAsia="en-US"/>
        </w:rPr>
        <w:t>«, ki je bil dne ______________ objavljen na portalu javnih naročil pod številko objave ________________;</w:t>
      </w:r>
    </w:p>
    <w:p w14:paraId="53528E32" w14:textId="3F9DF92D" w:rsidR="00DB17EC" w:rsidRPr="0040272D" w:rsidRDefault="00DB17EC" w:rsidP="00DB17EC">
      <w:pPr>
        <w:numPr>
          <w:ilvl w:val="0"/>
          <w:numId w:val="5"/>
        </w:numPr>
        <w:suppressAutoHyphens/>
        <w:autoSpaceDN w:val="0"/>
        <w:ind w:left="714" w:hanging="357"/>
        <w:jc w:val="both"/>
        <w:textAlignment w:val="baseline"/>
        <w:rPr>
          <w:rFonts w:ascii="Arial" w:eastAsia="Calibri" w:hAnsi="Arial" w:cs="Arial"/>
          <w:color w:val="000000" w:themeColor="text1"/>
          <w:sz w:val="22"/>
          <w:szCs w:val="22"/>
          <w:lang w:eastAsia="en-US"/>
        </w:rPr>
      </w:pPr>
      <w:r w:rsidRPr="0040272D">
        <w:rPr>
          <w:rFonts w:ascii="Arial" w:eastAsia="Calibri" w:hAnsi="Arial" w:cs="Arial"/>
          <w:color w:val="000000" w:themeColor="text1"/>
          <w:sz w:val="22"/>
          <w:szCs w:val="22"/>
          <w:lang w:eastAsia="en-US"/>
        </w:rPr>
        <w:t xml:space="preserve">je bil na podlagi javnega naročila izbran </w:t>
      </w:r>
      <w:r w:rsidR="007C1014" w:rsidRPr="0040272D">
        <w:rPr>
          <w:rFonts w:ascii="Arial" w:eastAsia="Calibri" w:hAnsi="Arial" w:cs="Arial"/>
          <w:color w:val="000000" w:themeColor="text1"/>
          <w:sz w:val="22"/>
          <w:szCs w:val="22"/>
          <w:lang w:eastAsia="en-US"/>
        </w:rPr>
        <w:t>prodajalec</w:t>
      </w:r>
      <w:r w:rsidRPr="0040272D">
        <w:rPr>
          <w:rFonts w:ascii="Arial" w:eastAsia="Calibri" w:hAnsi="Arial" w:cs="Arial"/>
          <w:color w:val="000000" w:themeColor="text1"/>
          <w:sz w:val="22"/>
          <w:szCs w:val="22"/>
          <w:lang w:eastAsia="en-US"/>
        </w:rPr>
        <w:t xml:space="preserve"> kot najugodnejši ponudnik z odločitvijo št. _________________ z dne ________________;</w:t>
      </w:r>
    </w:p>
    <w:p w14:paraId="08165BFC" w14:textId="77777777" w:rsidR="00DB17EC" w:rsidRPr="0040272D" w:rsidRDefault="00DB17EC" w:rsidP="00DB17EC">
      <w:pPr>
        <w:numPr>
          <w:ilvl w:val="0"/>
          <w:numId w:val="5"/>
        </w:numPr>
        <w:autoSpaceDE w:val="0"/>
        <w:autoSpaceDN w:val="0"/>
        <w:adjustRightInd w:val="0"/>
        <w:ind w:left="714" w:hanging="357"/>
        <w:contextualSpacing/>
        <w:jc w:val="both"/>
        <w:rPr>
          <w:rFonts w:ascii="Arial" w:eastAsia="Calibri" w:hAnsi="Arial" w:cs="Arial"/>
          <w:sz w:val="22"/>
          <w:szCs w:val="22"/>
        </w:rPr>
      </w:pPr>
      <w:r w:rsidRPr="0040272D">
        <w:rPr>
          <w:rFonts w:ascii="Arial" w:eastAsia="Calibri" w:hAnsi="Arial" w:cs="Arial"/>
          <w:sz w:val="22"/>
          <w:szCs w:val="22"/>
        </w:rPr>
        <w:t xml:space="preserve">je sestavni del te pogodbe </w:t>
      </w:r>
      <w:r w:rsidRPr="0040272D">
        <w:rPr>
          <w:rFonts w:ascii="Arial" w:hAnsi="Arial" w:cs="Arial"/>
          <w:sz w:val="22"/>
          <w:szCs w:val="22"/>
        </w:rPr>
        <w:t xml:space="preserve">dokumentacija v zvezi z oddajo javnega naročila, ki je bila objavljena preko portala JN </w:t>
      </w:r>
      <w:r w:rsidRPr="0040272D">
        <w:rPr>
          <w:rFonts w:ascii="Arial" w:eastAsia="Calibri" w:hAnsi="Arial" w:cs="Arial"/>
          <w:sz w:val="22"/>
          <w:szCs w:val="22"/>
        </w:rPr>
        <w:t>(z vsemi spremembami, dopolnitvami in popravki), in ponudba izbranega ponudnika, vključno z njenimi prilogami;</w:t>
      </w:r>
    </w:p>
    <w:p w14:paraId="05E63DC5" w14:textId="0E716E07" w:rsidR="002F71ED" w:rsidRPr="0040272D" w:rsidRDefault="002F71ED" w:rsidP="00DB17EC">
      <w:pPr>
        <w:numPr>
          <w:ilvl w:val="0"/>
          <w:numId w:val="5"/>
        </w:numPr>
        <w:autoSpaceDE w:val="0"/>
        <w:autoSpaceDN w:val="0"/>
        <w:adjustRightInd w:val="0"/>
        <w:ind w:left="714" w:hanging="357"/>
        <w:contextualSpacing/>
        <w:jc w:val="both"/>
        <w:rPr>
          <w:rFonts w:ascii="Arial" w:eastAsia="Calibri" w:hAnsi="Arial" w:cs="Arial"/>
          <w:sz w:val="22"/>
          <w:szCs w:val="22"/>
        </w:rPr>
      </w:pPr>
      <w:r w:rsidRPr="0040272D">
        <w:rPr>
          <w:rFonts w:ascii="Arial" w:eastAsia="Calibri" w:hAnsi="Arial" w:cs="Arial"/>
          <w:sz w:val="22"/>
          <w:szCs w:val="22"/>
        </w:rPr>
        <w:t xml:space="preserve">naročnik in </w:t>
      </w:r>
      <w:r w:rsidR="007C1014" w:rsidRPr="0040272D">
        <w:rPr>
          <w:rFonts w:ascii="Arial" w:eastAsia="Calibri" w:hAnsi="Arial" w:cs="Arial"/>
          <w:sz w:val="22"/>
          <w:szCs w:val="22"/>
        </w:rPr>
        <w:t>prodajalec</w:t>
      </w:r>
      <w:r w:rsidRPr="0040272D">
        <w:rPr>
          <w:rFonts w:ascii="Arial" w:eastAsia="Calibri" w:hAnsi="Arial" w:cs="Arial"/>
          <w:sz w:val="22"/>
          <w:szCs w:val="22"/>
        </w:rPr>
        <w:t xml:space="preserve"> sklepata pogodbo za enkratno storitev </w:t>
      </w:r>
      <w:r w:rsidR="00613037" w:rsidRPr="0040272D">
        <w:rPr>
          <w:rFonts w:ascii="Arial" w:eastAsia="Calibri" w:hAnsi="Arial" w:cs="Arial"/>
          <w:sz w:val="22"/>
          <w:szCs w:val="22"/>
        </w:rPr>
        <w:t>dobave humanoidnega robota</w:t>
      </w:r>
      <w:r w:rsidRPr="0040272D">
        <w:rPr>
          <w:rFonts w:ascii="Arial" w:eastAsia="Calibri" w:hAnsi="Arial" w:cs="Arial"/>
          <w:sz w:val="22"/>
          <w:szCs w:val="22"/>
        </w:rPr>
        <w:t>;</w:t>
      </w:r>
    </w:p>
    <w:p w14:paraId="4692F4C3" w14:textId="057C4CE4" w:rsidR="00DB17EC" w:rsidRPr="0040272D" w:rsidRDefault="007C1014" w:rsidP="00DB17EC">
      <w:pPr>
        <w:numPr>
          <w:ilvl w:val="0"/>
          <w:numId w:val="5"/>
        </w:numPr>
        <w:ind w:left="714" w:hanging="357"/>
        <w:jc w:val="both"/>
        <w:rPr>
          <w:rFonts w:ascii="Arial" w:eastAsia="Calibri" w:hAnsi="Arial" w:cs="Arial"/>
          <w:sz w:val="22"/>
          <w:szCs w:val="22"/>
          <w:lang w:eastAsia="en-US"/>
        </w:rPr>
      </w:pPr>
      <w:r w:rsidRPr="0040272D">
        <w:rPr>
          <w:rFonts w:ascii="Arial" w:eastAsia="Calibri" w:hAnsi="Arial" w:cs="Arial"/>
          <w:sz w:val="22"/>
          <w:szCs w:val="22"/>
          <w:lang w:eastAsia="en-US"/>
        </w:rPr>
        <w:t xml:space="preserve">prodajalec </w:t>
      </w:r>
      <w:r w:rsidR="00DB17EC" w:rsidRPr="0040272D">
        <w:rPr>
          <w:rFonts w:ascii="Arial" w:eastAsia="Calibri" w:hAnsi="Arial" w:cs="Arial"/>
          <w:sz w:val="22"/>
          <w:szCs w:val="22"/>
          <w:lang w:eastAsia="en-US"/>
        </w:rPr>
        <w:t xml:space="preserve">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73024553" w14:textId="0F3F8137" w:rsidR="00DB17EC" w:rsidRPr="0040272D" w:rsidRDefault="00DB17EC" w:rsidP="00DB17EC">
      <w:pPr>
        <w:numPr>
          <w:ilvl w:val="0"/>
          <w:numId w:val="5"/>
        </w:numPr>
        <w:suppressAutoHyphens/>
        <w:autoSpaceDN w:val="0"/>
        <w:ind w:left="714" w:hanging="357"/>
        <w:jc w:val="both"/>
        <w:textAlignment w:val="baseline"/>
        <w:rPr>
          <w:rFonts w:ascii="Arial" w:eastAsia="Calibri" w:hAnsi="Arial" w:cs="Arial"/>
          <w:sz w:val="22"/>
          <w:szCs w:val="22"/>
          <w:lang w:eastAsia="en-US"/>
        </w:rPr>
      </w:pPr>
      <w:r w:rsidRPr="0040272D">
        <w:rPr>
          <w:rFonts w:ascii="Arial" w:eastAsia="Calibri" w:hAnsi="Arial" w:cs="Arial"/>
          <w:sz w:val="22"/>
          <w:szCs w:val="22"/>
          <w:lang w:eastAsia="en-US"/>
        </w:rPr>
        <w:t xml:space="preserve">da je pogoj za veljavnost te pogodbe predložitev finančnega zavarovanja za </w:t>
      </w:r>
      <w:r w:rsidR="00487104" w:rsidRPr="0040272D">
        <w:rPr>
          <w:rFonts w:ascii="Arial" w:eastAsia="Calibri" w:hAnsi="Arial" w:cs="Arial"/>
          <w:sz w:val="22"/>
          <w:szCs w:val="22"/>
          <w:lang w:eastAsia="en-US"/>
        </w:rPr>
        <w:t>odpravo napak v garancijskem roku.</w:t>
      </w:r>
    </w:p>
    <w:p w14:paraId="366500DB" w14:textId="77777777" w:rsidR="00467137" w:rsidRPr="0040272D" w:rsidRDefault="00467137" w:rsidP="00467137">
      <w:pPr>
        <w:jc w:val="both"/>
        <w:rPr>
          <w:rFonts w:ascii="Arial" w:hAnsi="Arial" w:cs="Arial"/>
          <w:b/>
          <w:sz w:val="22"/>
          <w:szCs w:val="22"/>
        </w:rPr>
      </w:pPr>
    </w:p>
    <w:p w14:paraId="1CF4EF2D" w14:textId="77777777" w:rsidR="007A4BEF" w:rsidRPr="0040272D" w:rsidRDefault="00467137" w:rsidP="007A4BEF">
      <w:pPr>
        <w:widowControl w:val="0"/>
        <w:numPr>
          <w:ilvl w:val="0"/>
          <w:numId w:val="7"/>
        </w:numPr>
        <w:ind w:left="357" w:hanging="357"/>
        <w:jc w:val="center"/>
        <w:rPr>
          <w:rFonts w:ascii="Arial" w:hAnsi="Arial" w:cs="Arial"/>
          <w:b/>
          <w:sz w:val="22"/>
          <w:szCs w:val="22"/>
        </w:rPr>
      </w:pPr>
      <w:r w:rsidRPr="0040272D">
        <w:rPr>
          <w:rFonts w:ascii="Arial" w:hAnsi="Arial" w:cs="Arial"/>
          <w:b/>
          <w:sz w:val="22"/>
          <w:szCs w:val="22"/>
        </w:rPr>
        <w:br w:type="page"/>
      </w:r>
      <w:r w:rsidR="007A4BEF" w:rsidRPr="0040272D">
        <w:rPr>
          <w:rFonts w:ascii="Arial" w:hAnsi="Arial" w:cs="Arial"/>
          <w:b/>
          <w:sz w:val="22"/>
          <w:szCs w:val="22"/>
        </w:rPr>
        <w:lastRenderedPageBreak/>
        <w:t>PREDMET POGODBE IN DRUGI POGOJI POGODBE</w:t>
      </w:r>
    </w:p>
    <w:p w14:paraId="7B8855AE" w14:textId="77777777" w:rsidR="007A4BEF" w:rsidRPr="0040272D" w:rsidRDefault="007A4BEF" w:rsidP="007A4BEF">
      <w:pPr>
        <w:jc w:val="both"/>
        <w:rPr>
          <w:rFonts w:ascii="Arial" w:hAnsi="Arial" w:cs="Arial"/>
          <w:sz w:val="22"/>
          <w:szCs w:val="22"/>
        </w:rPr>
      </w:pPr>
    </w:p>
    <w:p w14:paraId="384BE73A" w14:textId="77777777" w:rsidR="007A4BEF" w:rsidRPr="0040272D" w:rsidRDefault="007A4BEF" w:rsidP="007A4BEF">
      <w:pPr>
        <w:widowControl w:val="0"/>
        <w:numPr>
          <w:ilvl w:val="1"/>
          <w:numId w:val="6"/>
        </w:numPr>
        <w:tabs>
          <w:tab w:val="left" w:pos="284"/>
        </w:tabs>
        <w:ind w:left="357" w:hanging="357"/>
        <w:jc w:val="center"/>
        <w:rPr>
          <w:rFonts w:ascii="Arial" w:hAnsi="Arial" w:cs="Arial"/>
          <w:color w:val="0F0F0F"/>
          <w:sz w:val="22"/>
          <w:szCs w:val="22"/>
        </w:rPr>
      </w:pPr>
      <w:r w:rsidRPr="0040272D">
        <w:rPr>
          <w:rFonts w:ascii="Arial" w:hAnsi="Arial" w:cs="Arial"/>
          <w:color w:val="0F0F0F"/>
          <w:sz w:val="22"/>
          <w:szCs w:val="22"/>
        </w:rPr>
        <w:t>člen</w:t>
      </w:r>
    </w:p>
    <w:p w14:paraId="52F26F04" w14:textId="77777777" w:rsidR="007A4BEF" w:rsidRPr="0040272D" w:rsidRDefault="007A4BEF" w:rsidP="007A4BEF">
      <w:pPr>
        <w:jc w:val="center"/>
        <w:rPr>
          <w:rFonts w:ascii="Arial" w:hAnsi="Arial" w:cs="Arial"/>
          <w:sz w:val="22"/>
          <w:szCs w:val="22"/>
        </w:rPr>
      </w:pPr>
      <w:r w:rsidRPr="0040272D">
        <w:rPr>
          <w:rFonts w:ascii="Arial" w:hAnsi="Arial" w:cs="Arial"/>
          <w:sz w:val="22"/>
          <w:szCs w:val="22"/>
        </w:rPr>
        <w:t>(predmet pogodbe)</w:t>
      </w:r>
    </w:p>
    <w:p w14:paraId="3999C937" w14:textId="77777777" w:rsidR="007A4BEF" w:rsidRPr="0040272D" w:rsidRDefault="007A4BEF" w:rsidP="007A4BEF">
      <w:pPr>
        <w:jc w:val="both"/>
        <w:rPr>
          <w:rFonts w:ascii="Arial" w:hAnsi="Arial" w:cs="Arial"/>
          <w:sz w:val="22"/>
          <w:szCs w:val="22"/>
        </w:rPr>
      </w:pPr>
    </w:p>
    <w:p w14:paraId="2723D62B" w14:textId="3D107480" w:rsidR="00F4349C" w:rsidRPr="0040272D" w:rsidRDefault="00467137" w:rsidP="002F41D0">
      <w:pPr>
        <w:widowControl w:val="0"/>
        <w:spacing w:line="288" w:lineRule="auto"/>
        <w:jc w:val="both"/>
        <w:rPr>
          <w:rFonts w:ascii="Arial" w:hAnsi="Arial" w:cs="Arial"/>
          <w:sz w:val="22"/>
          <w:szCs w:val="22"/>
        </w:rPr>
      </w:pPr>
      <w:r w:rsidRPr="0040272D">
        <w:rPr>
          <w:rFonts w:ascii="Arial" w:hAnsi="Arial" w:cs="Arial"/>
          <w:sz w:val="22"/>
          <w:szCs w:val="22"/>
        </w:rPr>
        <w:t xml:space="preserve">Predmet pogodbe je </w:t>
      </w:r>
      <w:r w:rsidR="00DB17EC" w:rsidRPr="0040272D">
        <w:rPr>
          <w:rFonts w:ascii="Arial" w:hAnsi="Arial" w:cs="Arial"/>
          <w:sz w:val="22"/>
          <w:szCs w:val="22"/>
        </w:rPr>
        <w:t xml:space="preserve">nakup </w:t>
      </w:r>
      <w:r w:rsidR="00487104" w:rsidRPr="0040272D">
        <w:rPr>
          <w:rFonts w:ascii="Arial" w:hAnsi="Arial" w:cs="Arial"/>
          <w:sz w:val="22"/>
          <w:szCs w:val="22"/>
        </w:rPr>
        <w:t>humanoidnega robota</w:t>
      </w:r>
      <w:r w:rsidR="00374259" w:rsidRPr="0040272D">
        <w:rPr>
          <w:rFonts w:ascii="Arial" w:hAnsi="Arial" w:cs="Arial"/>
          <w:sz w:val="22"/>
          <w:szCs w:val="22"/>
        </w:rPr>
        <w:t>, kot izhaja iz:</w:t>
      </w:r>
    </w:p>
    <w:p w14:paraId="35A07AF9" w14:textId="77777777" w:rsidR="00F4349C" w:rsidRPr="0040272D" w:rsidRDefault="00F4349C" w:rsidP="00F4349C">
      <w:pPr>
        <w:jc w:val="both"/>
        <w:rPr>
          <w:rFonts w:ascii="Arial" w:eastAsia="Calibri" w:hAnsi="Arial" w:cs="Arial"/>
          <w:sz w:val="22"/>
          <w:szCs w:val="22"/>
        </w:rPr>
      </w:pPr>
    </w:p>
    <w:p w14:paraId="2D42300B" w14:textId="0E831559" w:rsidR="00467137" w:rsidRPr="0040272D" w:rsidRDefault="00F4349C" w:rsidP="002F41D0">
      <w:pPr>
        <w:pStyle w:val="Odstavekseznama"/>
        <w:numPr>
          <w:ilvl w:val="0"/>
          <w:numId w:val="32"/>
        </w:numPr>
        <w:jc w:val="both"/>
        <w:rPr>
          <w:rFonts w:ascii="Arial" w:hAnsi="Arial" w:cs="Arial"/>
        </w:rPr>
      </w:pPr>
      <w:r w:rsidRPr="0040272D">
        <w:rPr>
          <w:rFonts w:ascii="Arial" w:hAnsi="Arial" w:cs="Arial"/>
        </w:rPr>
        <w:t>P</w:t>
      </w:r>
      <w:r w:rsidR="00467137" w:rsidRPr="0040272D">
        <w:rPr>
          <w:rFonts w:ascii="Arial" w:hAnsi="Arial" w:cs="Arial"/>
        </w:rPr>
        <w:t xml:space="preserve">onudbe </w:t>
      </w:r>
      <w:r w:rsidR="007C1014" w:rsidRPr="0040272D">
        <w:rPr>
          <w:rFonts w:ascii="Arial" w:hAnsi="Arial" w:cs="Arial"/>
        </w:rPr>
        <w:t>prodajalca</w:t>
      </w:r>
      <w:r w:rsidR="00467137" w:rsidRPr="0040272D">
        <w:rPr>
          <w:rFonts w:ascii="Arial" w:hAnsi="Arial" w:cs="Arial"/>
        </w:rPr>
        <w:t xml:space="preserve"> št. ____</w:t>
      </w:r>
      <w:r w:rsidR="002F71ED" w:rsidRPr="0040272D">
        <w:rPr>
          <w:rFonts w:ascii="Arial" w:hAnsi="Arial" w:cs="Arial"/>
        </w:rPr>
        <w:t>______</w:t>
      </w:r>
      <w:r w:rsidR="00467137" w:rsidRPr="0040272D">
        <w:rPr>
          <w:rFonts w:ascii="Arial" w:hAnsi="Arial" w:cs="Arial"/>
        </w:rPr>
        <w:t>___ z dne _____</w:t>
      </w:r>
      <w:r w:rsidR="002F71ED" w:rsidRPr="0040272D">
        <w:rPr>
          <w:rFonts w:ascii="Arial" w:hAnsi="Arial" w:cs="Arial"/>
        </w:rPr>
        <w:t>____</w:t>
      </w:r>
      <w:r w:rsidR="00467137" w:rsidRPr="0040272D">
        <w:rPr>
          <w:rFonts w:ascii="Arial" w:hAnsi="Arial" w:cs="Arial"/>
        </w:rPr>
        <w:t xml:space="preserve">___ in predračuna, ki je sestavni del </w:t>
      </w:r>
      <w:r w:rsidR="007C1014" w:rsidRPr="0040272D">
        <w:rPr>
          <w:rFonts w:ascii="Arial" w:hAnsi="Arial" w:cs="Arial"/>
        </w:rPr>
        <w:t>prodajalčeve</w:t>
      </w:r>
      <w:r w:rsidR="00467137" w:rsidRPr="0040272D">
        <w:rPr>
          <w:rFonts w:ascii="Arial" w:hAnsi="Arial" w:cs="Arial"/>
        </w:rPr>
        <w:t xml:space="preserve"> ponudbe (v nadaljevanju: ponudba) dane na javni razpis, </w:t>
      </w:r>
    </w:p>
    <w:p w14:paraId="00B627EC" w14:textId="77777777" w:rsidR="00F4349C" w:rsidRPr="0040272D" w:rsidRDefault="00F4349C" w:rsidP="002F41D0">
      <w:pPr>
        <w:jc w:val="both"/>
        <w:rPr>
          <w:rFonts w:ascii="Arial" w:eastAsia="Calibri" w:hAnsi="Arial" w:cs="Arial"/>
          <w:sz w:val="22"/>
          <w:szCs w:val="22"/>
        </w:rPr>
      </w:pPr>
    </w:p>
    <w:p w14:paraId="7CEF69D3" w14:textId="16989F5D" w:rsidR="00374259" w:rsidRPr="0040272D" w:rsidRDefault="00374259" w:rsidP="002F41D0">
      <w:pPr>
        <w:pStyle w:val="Odstavekseznama"/>
        <w:numPr>
          <w:ilvl w:val="0"/>
          <w:numId w:val="31"/>
        </w:numPr>
        <w:jc w:val="both"/>
        <w:rPr>
          <w:rFonts w:ascii="Arial" w:hAnsi="Arial" w:cs="Arial"/>
        </w:rPr>
      </w:pPr>
      <w:r w:rsidRPr="0040272D">
        <w:rPr>
          <w:rFonts w:ascii="Arial" w:hAnsi="Arial" w:cs="Arial"/>
        </w:rPr>
        <w:t xml:space="preserve">Dokumentacije v zvezi z oddajo javnega naročila št. </w:t>
      </w:r>
      <w:r w:rsidR="00DB17EC" w:rsidRPr="0040272D">
        <w:rPr>
          <w:rFonts w:ascii="Arial" w:hAnsi="Arial" w:cs="Arial"/>
        </w:rPr>
        <w:t>________________</w:t>
      </w:r>
      <w:r w:rsidRPr="0040272D">
        <w:rPr>
          <w:rFonts w:ascii="Arial" w:hAnsi="Arial" w:cs="Arial"/>
        </w:rPr>
        <w:t xml:space="preserve"> z dne </w:t>
      </w:r>
      <w:r w:rsidR="009B7799" w:rsidRPr="0040272D">
        <w:rPr>
          <w:rFonts w:ascii="Arial" w:hAnsi="Arial" w:cs="Arial"/>
        </w:rPr>
        <w:t>_____________</w:t>
      </w:r>
      <w:r w:rsidRPr="0040272D">
        <w:rPr>
          <w:rFonts w:ascii="Arial" w:hAnsi="Arial" w:cs="Arial"/>
        </w:rPr>
        <w:t xml:space="preserve">, objavljena na </w:t>
      </w:r>
      <w:r w:rsidR="009B7799" w:rsidRPr="0040272D">
        <w:rPr>
          <w:rFonts w:ascii="Arial" w:hAnsi="Arial" w:cs="Arial"/>
        </w:rPr>
        <w:t xml:space="preserve">portalu </w:t>
      </w:r>
      <w:proofErr w:type="spellStart"/>
      <w:r w:rsidR="009B7799" w:rsidRPr="0040272D">
        <w:rPr>
          <w:rFonts w:ascii="Arial" w:hAnsi="Arial" w:cs="Arial"/>
        </w:rPr>
        <w:t>eJN</w:t>
      </w:r>
      <w:proofErr w:type="spellEnd"/>
      <w:r w:rsidRPr="0040272D">
        <w:rPr>
          <w:rFonts w:ascii="Arial" w:hAnsi="Arial" w:cs="Arial"/>
        </w:rPr>
        <w:t xml:space="preserve"> pod št. </w:t>
      </w:r>
      <w:r w:rsidR="009B7799" w:rsidRPr="0040272D">
        <w:rPr>
          <w:rFonts w:ascii="Arial" w:hAnsi="Arial" w:cs="Arial"/>
        </w:rPr>
        <w:t>__________________</w:t>
      </w:r>
      <w:r w:rsidRPr="0040272D">
        <w:rPr>
          <w:rFonts w:ascii="Arial" w:hAnsi="Arial" w:cs="Arial"/>
        </w:rPr>
        <w:t>.</w:t>
      </w:r>
    </w:p>
    <w:p w14:paraId="78470EE5" w14:textId="77777777" w:rsidR="00EB6C21" w:rsidRPr="0040272D" w:rsidRDefault="00EB6C21" w:rsidP="00EB6C21">
      <w:pPr>
        <w:jc w:val="both"/>
        <w:rPr>
          <w:rFonts w:ascii="Arial" w:hAnsi="Arial" w:cs="Arial"/>
          <w:sz w:val="22"/>
          <w:szCs w:val="22"/>
        </w:rPr>
      </w:pPr>
    </w:p>
    <w:p w14:paraId="1BF3F964" w14:textId="7E5E8EAD" w:rsidR="00EB6C21" w:rsidRPr="0040272D" w:rsidRDefault="00EB6C21" w:rsidP="00EB6C21">
      <w:pPr>
        <w:jc w:val="both"/>
        <w:rPr>
          <w:rFonts w:ascii="Arial" w:hAnsi="Arial" w:cs="Arial"/>
          <w:b/>
          <w:bCs/>
          <w:sz w:val="22"/>
          <w:szCs w:val="22"/>
        </w:rPr>
      </w:pPr>
      <w:r w:rsidRPr="0040272D">
        <w:rPr>
          <w:rFonts w:ascii="Arial" w:hAnsi="Arial" w:cs="Arial"/>
          <w:b/>
          <w:bCs/>
          <w:sz w:val="22"/>
          <w:szCs w:val="22"/>
        </w:rPr>
        <w:t>Opis predmeta naročila:</w:t>
      </w:r>
      <w:r w:rsidR="006F096D" w:rsidRPr="0040272D">
        <w:rPr>
          <w:rFonts w:ascii="Arial" w:hAnsi="Arial" w:cs="Arial"/>
          <w:b/>
          <w:bCs/>
          <w:sz w:val="22"/>
          <w:szCs w:val="22"/>
        </w:rPr>
        <w:t xml:space="preserve"> </w:t>
      </w:r>
    </w:p>
    <w:p w14:paraId="4DBF0AA9" w14:textId="21CD903B" w:rsidR="00DD1B2F" w:rsidRDefault="006F096D" w:rsidP="006F096D">
      <w:pPr>
        <w:spacing w:after="120"/>
        <w:jc w:val="both"/>
        <w:rPr>
          <w:rFonts w:ascii="Arial" w:hAnsi="Arial" w:cs="Arial"/>
          <w:sz w:val="22"/>
          <w:szCs w:val="22"/>
        </w:rPr>
      </w:pPr>
      <w:r w:rsidRPr="0040272D">
        <w:rPr>
          <w:rFonts w:ascii="Arial" w:hAnsi="Arial" w:cs="Arial"/>
          <w:sz w:val="22"/>
          <w:szCs w:val="22"/>
        </w:rPr>
        <w:t xml:space="preserve">Predmet naročila je humanoidni robot za izobraževalne namene (poučevanje robotike, umetne inteligence in programiranja v srednješolskem okolju), vključno </w:t>
      </w:r>
      <w:r w:rsidR="00DD1B2F">
        <w:rPr>
          <w:rFonts w:ascii="Arial" w:hAnsi="Arial" w:cs="Arial"/>
          <w:sz w:val="22"/>
          <w:szCs w:val="22"/>
        </w:rPr>
        <w:t xml:space="preserve">z vsemi </w:t>
      </w:r>
      <w:r w:rsidR="00A616C8">
        <w:rPr>
          <w:rFonts w:ascii="Arial" w:hAnsi="Arial" w:cs="Arial"/>
          <w:sz w:val="22"/>
          <w:szCs w:val="22"/>
        </w:rPr>
        <w:t>povezanimi sto</w:t>
      </w:r>
      <w:r w:rsidR="00DD434C">
        <w:rPr>
          <w:rFonts w:ascii="Arial" w:hAnsi="Arial" w:cs="Arial"/>
          <w:sz w:val="22"/>
          <w:szCs w:val="22"/>
        </w:rPr>
        <w:t>r</w:t>
      </w:r>
      <w:r w:rsidR="00A616C8">
        <w:rPr>
          <w:rFonts w:ascii="Arial" w:hAnsi="Arial" w:cs="Arial"/>
          <w:sz w:val="22"/>
          <w:szCs w:val="22"/>
        </w:rPr>
        <w:t>itvami, zlasti:</w:t>
      </w:r>
    </w:p>
    <w:p w14:paraId="6C739A93" w14:textId="5009C4BE" w:rsidR="00A616C8" w:rsidRDefault="00DD434C" w:rsidP="00156F0E">
      <w:pPr>
        <w:pStyle w:val="Odstavekseznama"/>
        <w:numPr>
          <w:ilvl w:val="0"/>
          <w:numId w:val="48"/>
        </w:numPr>
        <w:spacing w:after="0" w:line="240" w:lineRule="auto"/>
        <w:ind w:left="714" w:hanging="357"/>
        <w:jc w:val="both"/>
        <w:rPr>
          <w:rFonts w:ascii="Arial" w:hAnsi="Arial" w:cs="Arial"/>
        </w:rPr>
      </w:pPr>
      <w:r>
        <w:rPr>
          <w:rFonts w:ascii="Arial" w:hAnsi="Arial" w:cs="Arial"/>
        </w:rPr>
        <w:t>d</w:t>
      </w:r>
      <w:r w:rsidR="00A616C8">
        <w:rPr>
          <w:rFonts w:ascii="Arial" w:hAnsi="Arial" w:cs="Arial"/>
        </w:rPr>
        <w:t>obavo robota z vsemi zahtevanimi sestavnimi deli, opremo in dodatki na lokaciji naročnika;</w:t>
      </w:r>
    </w:p>
    <w:p w14:paraId="7CC0A43A" w14:textId="65094DB9" w:rsidR="00A616C8" w:rsidRDefault="00DD434C" w:rsidP="00156F0E">
      <w:pPr>
        <w:pStyle w:val="Odstavekseznama"/>
        <w:numPr>
          <w:ilvl w:val="0"/>
          <w:numId w:val="48"/>
        </w:numPr>
        <w:spacing w:after="0" w:line="240" w:lineRule="auto"/>
        <w:ind w:left="714" w:hanging="357"/>
        <w:jc w:val="both"/>
        <w:rPr>
          <w:rFonts w:ascii="Arial" w:hAnsi="Arial" w:cs="Arial"/>
        </w:rPr>
      </w:pPr>
      <w:r>
        <w:rPr>
          <w:rFonts w:ascii="Arial" w:hAnsi="Arial" w:cs="Arial"/>
        </w:rPr>
        <w:t>namestitev, konfiguracijo, zagon in funkcionalni preizkus;</w:t>
      </w:r>
    </w:p>
    <w:p w14:paraId="3E16C940" w14:textId="33A6E167" w:rsidR="00DD434C" w:rsidRDefault="00156F0E" w:rsidP="00156F0E">
      <w:pPr>
        <w:pStyle w:val="Odstavekseznama"/>
        <w:numPr>
          <w:ilvl w:val="0"/>
          <w:numId w:val="48"/>
        </w:numPr>
        <w:spacing w:after="0" w:line="240" w:lineRule="auto"/>
        <w:ind w:left="714" w:hanging="357"/>
        <w:jc w:val="both"/>
        <w:rPr>
          <w:rFonts w:ascii="Arial" w:hAnsi="Arial" w:cs="Arial"/>
        </w:rPr>
      </w:pPr>
      <w:r>
        <w:rPr>
          <w:rFonts w:ascii="Arial" w:hAnsi="Arial" w:cs="Arial"/>
        </w:rPr>
        <w:t>integracijo v pedagoški proces ter prilagoditev oziroma programiranje robota za potrebe šole, vključno s</w:t>
      </w:r>
      <w:r w:rsidR="00822C0E">
        <w:rPr>
          <w:rFonts w:ascii="Arial" w:hAnsi="Arial" w:cs="Arial"/>
        </w:rPr>
        <w:t xml:space="preserve"> pripravljenimi učnimi primeri in demonstracijskimi programi, prilagojenimi srednješolskemu </w:t>
      </w:r>
      <w:proofErr w:type="spellStart"/>
      <w:r w:rsidR="00822C0E">
        <w:rPr>
          <w:rFonts w:ascii="Arial" w:hAnsi="Arial" w:cs="Arial"/>
        </w:rPr>
        <w:t>kurikulu</w:t>
      </w:r>
      <w:proofErr w:type="spellEnd"/>
      <w:r w:rsidR="00822C0E">
        <w:rPr>
          <w:rFonts w:ascii="Arial" w:hAnsi="Arial" w:cs="Arial"/>
        </w:rPr>
        <w:t xml:space="preserve"> robotike in programiranja</w:t>
      </w:r>
      <w:r w:rsidR="0045163F">
        <w:rPr>
          <w:rFonts w:ascii="Arial" w:hAnsi="Arial" w:cs="Arial"/>
        </w:rPr>
        <w:t>;</w:t>
      </w:r>
    </w:p>
    <w:p w14:paraId="464DE31B" w14:textId="3696E819" w:rsidR="0045163F" w:rsidRDefault="0045163F" w:rsidP="00156F0E">
      <w:pPr>
        <w:pStyle w:val="Odstavekseznama"/>
        <w:numPr>
          <w:ilvl w:val="0"/>
          <w:numId w:val="48"/>
        </w:numPr>
        <w:spacing w:after="0" w:line="240" w:lineRule="auto"/>
        <w:ind w:left="714" w:hanging="357"/>
        <w:jc w:val="both"/>
        <w:rPr>
          <w:rFonts w:ascii="Arial" w:hAnsi="Arial" w:cs="Arial"/>
        </w:rPr>
      </w:pPr>
      <w:r>
        <w:rPr>
          <w:rFonts w:ascii="Arial" w:hAnsi="Arial" w:cs="Arial"/>
        </w:rPr>
        <w:t>uvajalno usposabljanje zaposlenih naročnika</w:t>
      </w:r>
      <w:r w:rsidR="0041014E">
        <w:rPr>
          <w:rFonts w:ascii="Arial" w:hAnsi="Arial" w:cs="Arial"/>
        </w:rPr>
        <w:t xml:space="preserve"> za varno uporabo in osnovno programiranje robota;</w:t>
      </w:r>
    </w:p>
    <w:p w14:paraId="445D917A" w14:textId="09B8C83C" w:rsidR="0041014E" w:rsidRDefault="0041014E" w:rsidP="00156F0E">
      <w:pPr>
        <w:pStyle w:val="Odstavekseznama"/>
        <w:numPr>
          <w:ilvl w:val="0"/>
          <w:numId w:val="48"/>
        </w:numPr>
        <w:spacing w:after="0" w:line="240" w:lineRule="auto"/>
        <w:ind w:left="714" w:hanging="357"/>
        <w:jc w:val="both"/>
        <w:rPr>
          <w:rFonts w:ascii="Arial" w:hAnsi="Arial" w:cs="Arial"/>
        </w:rPr>
      </w:pPr>
      <w:r>
        <w:rPr>
          <w:rFonts w:ascii="Arial" w:hAnsi="Arial" w:cs="Arial"/>
        </w:rPr>
        <w:t>izročitev navodil za varno uporabo, uporabniške dokumentacije in popolne razvojne dokumentacije za sekundarni razvoj (SDK);</w:t>
      </w:r>
    </w:p>
    <w:p w14:paraId="70717ECC" w14:textId="1AA95012" w:rsidR="0041014E" w:rsidRPr="00A616C8" w:rsidRDefault="00262069" w:rsidP="00156F0E">
      <w:pPr>
        <w:pStyle w:val="Odstavekseznama"/>
        <w:numPr>
          <w:ilvl w:val="0"/>
          <w:numId w:val="48"/>
        </w:numPr>
        <w:spacing w:after="0" w:line="240" w:lineRule="auto"/>
        <w:ind w:left="714" w:hanging="357"/>
        <w:jc w:val="both"/>
        <w:rPr>
          <w:rFonts w:ascii="Arial" w:hAnsi="Arial" w:cs="Arial"/>
        </w:rPr>
      </w:pPr>
      <w:r>
        <w:rPr>
          <w:rFonts w:ascii="Arial" w:hAnsi="Arial" w:cs="Arial"/>
        </w:rPr>
        <w:t xml:space="preserve">servisno podporo, tehnično pomoč, garancijsko vzdrževanje in zagotavljanje nadomestnih delov v obsegu te pogodbe. </w:t>
      </w:r>
    </w:p>
    <w:p w14:paraId="4309BB47" w14:textId="77777777" w:rsidR="00262069" w:rsidRDefault="00262069" w:rsidP="006F096D">
      <w:pPr>
        <w:spacing w:after="120"/>
        <w:jc w:val="both"/>
        <w:rPr>
          <w:rFonts w:ascii="Arial" w:hAnsi="Arial" w:cs="Arial"/>
          <w:sz w:val="22"/>
          <w:szCs w:val="22"/>
        </w:rPr>
      </w:pPr>
    </w:p>
    <w:p w14:paraId="7919F37D" w14:textId="728FDBDD" w:rsidR="00467137" w:rsidRPr="0040272D" w:rsidRDefault="006F096D" w:rsidP="00262069">
      <w:pPr>
        <w:spacing w:after="120"/>
        <w:jc w:val="both"/>
        <w:rPr>
          <w:rFonts w:ascii="Arial" w:hAnsi="Arial" w:cs="Arial"/>
          <w:sz w:val="22"/>
          <w:szCs w:val="22"/>
        </w:rPr>
      </w:pPr>
      <w:r w:rsidRPr="0040272D">
        <w:rPr>
          <w:rFonts w:ascii="Arial" w:hAnsi="Arial" w:cs="Arial"/>
          <w:sz w:val="22"/>
          <w:szCs w:val="22"/>
        </w:rPr>
        <w:t xml:space="preserve">Robot mora izpolnjevati </w:t>
      </w:r>
      <w:r w:rsidR="00262069">
        <w:rPr>
          <w:rFonts w:ascii="Arial" w:hAnsi="Arial" w:cs="Arial"/>
          <w:sz w:val="22"/>
          <w:szCs w:val="22"/>
        </w:rPr>
        <w:t>vse</w:t>
      </w:r>
      <w:r w:rsidRPr="0040272D">
        <w:rPr>
          <w:rFonts w:ascii="Arial" w:hAnsi="Arial" w:cs="Arial"/>
          <w:sz w:val="22"/>
          <w:szCs w:val="22"/>
        </w:rPr>
        <w:t xml:space="preserve"> navedene minimalne tehnične zahteve</w:t>
      </w:r>
      <w:r w:rsidR="00262069">
        <w:rPr>
          <w:rFonts w:ascii="Arial" w:hAnsi="Arial" w:cs="Arial"/>
          <w:sz w:val="22"/>
          <w:szCs w:val="22"/>
        </w:rPr>
        <w:t xml:space="preserve">, ki so razvidne </w:t>
      </w:r>
      <w:r w:rsidR="009B7799" w:rsidRPr="0040272D">
        <w:rPr>
          <w:rFonts w:ascii="Arial" w:hAnsi="Arial" w:cs="Arial"/>
          <w:sz w:val="22"/>
          <w:szCs w:val="22"/>
        </w:rPr>
        <w:t>iz Tehničnih specifikacij predmeta ponudbe</w:t>
      </w:r>
      <w:r w:rsidR="002F41D0" w:rsidRPr="0040272D">
        <w:rPr>
          <w:rFonts w:ascii="Arial" w:hAnsi="Arial" w:cs="Arial"/>
          <w:sz w:val="22"/>
          <w:szCs w:val="22"/>
        </w:rPr>
        <w:t>, ki je sestavni del te pogodbe.</w:t>
      </w:r>
    </w:p>
    <w:p w14:paraId="0B7474B1" w14:textId="77777777" w:rsidR="009B7799" w:rsidRPr="0040272D" w:rsidRDefault="009B7799" w:rsidP="00467137">
      <w:pPr>
        <w:jc w:val="both"/>
        <w:rPr>
          <w:rFonts w:ascii="Arial" w:hAnsi="Arial" w:cs="Arial"/>
          <w:sz w:val="22"/>
          <w:szCs w:val="22"/>
        </w:rPr>
      </w:pPr>
    </w:p>
    <w:p w14:paraId="0A5F87B0" w14:textId="77777777" w:rsidR="007A4BEF" w:rsidRPr="0040272D" w:rsidRDefault="007A4BEF" w:rsidP="007A4BEF">
      <w:pPr>
        <w:widowControl w:val="0"/>
        <w:numPr>
          <w:ilvl w:val="1"/>
          <w:numId w:val="6"/>
        </w:numPr>
        <w:tabs>
          <w:tab w:val="left" w:pos="284"/>
        </w:tabs>
        <w:ind w:left="357" w:hanging="357"/>
        <w:jc w:val="center"/>
        <w:rPr>
          <w:rFonts w:ascii="Arial" w:hAnsi="Arial" w:cs="Arial"/>
          <w:color w:val="0F0F0F"/>
          <w:sz w:val="22"/>
          <w:szCs w:val="22"/>
        </w:rPr>
      </w:pPr>
      <w:r w:rsidRPr="0040272D">
        <w:rPr>
          <w:rFonts w:ascii="Arial" w:hAnsi="Arial" w:cs="Arial"/>
          <w:color w:val="0F0F0F"/>
          <w:sz w:val="22"/>
          <w:szCs w:val="22"/>
        </w:rPr>
        <w:t>člen</w:t>
      </w:r>
    </w:p>
    <w:p w14:paraId="0DE51594" w14:textId="77777777" w:rsidR="007A4BEF" w:rsidRPr="0040272D" w:rsidRDefault="007A4BEF" w:rsidP="007A4BEF">
      <w:pPr>
        <w:jc w:val="center"/>
        <w:rPr>
          <w:rFonts w:ascii="Arial" w:hAnsi="Arial" w:cs="Arial"/>
          <w:sz w:val="22"/>
          <w:szCs w:val="22"/>
        </w:rPr>
      </w:pPr>
      <w:r w:rsidRPr="0040272D">
        <w:rPr>
          <w:rFonts w:ascii="Arial" w:hAnsi="Arial" w:cs="Arial"/>
          <w:sz w:val="22"/>
          <w:szCs w:val="22"/>
        </w:rPr>
        <w:t>(drugi pogoji pogodbe)</w:t>
      </w:r>
    </w:p>
    <w:p w14:paraId="2E00C78C" w14:textId="77777777" w:rsidR="007A4BEF" w:rsidRPr="0040272D" w:rsidRDefault="007A4BEF" w:rsidP="007A4BEF">
      <w:pPr>
        <w:jc w:val="center"/>
        <w:rPr>
          <w:rFonts w:ascii="Arial" w:hAnsi="Arial" w:cs="Arial"/>
          <w:sz w:val="22"/>
          <w:szCs w:val="22"/>
        </w:rPr>
      </w:pPr>
    </w:p>
    <w:p w14:paraId="1DBB0034" w14:textId="4BF2AD65" w:rsidR="00AE7D3F" w:rsidRDefault="007C1014" w:rsidP="0077391A">
      <w:pPr>
        <w:jc w:val="both"/>
        <w:rPr>
          <w:rFonts w:ascii="Arial" w:hAnsi="Arial" w:cs="Arial"/>
          <w:iCs/>
          <w:sz w:val="22"/>
          <w:szCs w:val="22"/>
        </w:rPr>
      </w:pPr>
      <w:r w:rsidRPr="0040272D">
        <w:rPr>
          <w:rFonts w:ascii="Arial" w:hAnsi="Arial" w:cs="Arial"/>
          <w:iCs/>
          <w:sz w:val="22"/>
          <w:szCs w:val="22"/>
        </w:rPr>
        <w:t xml:space="preserve">Prodajalec </w:t>
      </w:r>
      <w:r w:rsidR="00AE7D3F" w:rsidRPr="0040272D">
        <w:rPr>
          <w:rFonts w:ascii="Arial" w:hAnsi="Arial" w:cs="Arial"/>
          <w:iCs/>
          <w:sz w:val="22"/>
          <w:szCs w:val="22"/>
        </w:rPr>
        <w:t xml:space="preserve">s podpisom te pogodbe jamči, da bo predmet pogodbe ob dobavi </w:t>
      </w:r>
      <w:r w:rsidR="0077391A">
        <w:rPr>
          <w:rFonts w:ascii="Arial" w:hAnsi="Arial" w:cs="Arial"/>
          <w:iCs/>
          <w:sz w:val="22"/>
          <w:szCs w:val="22"/>
        </w:rPr>
        <w:t xml:space="preserve">nov, nerabljen, brez stvarnih in pravnih napak ter skladen z vsemi minimalnimi tehničnimi zahtevami iz dokumentacije v zvezi z oddajo javnega naročila in z vsemi zavezami iz ponudbe. </w:t>
      </w:r>
    </w:p>
    <w:p w14:paraId="5BD60F30" w14:textId="77777777" w:rsidR="00687377" w:rsidRPr="0040272D" w:rsidRDefault="00687377" w:rsidP="0077391A">
      <w:pPr>
        <w:jc w:val="both"/>
        <w:rPr>
          <w:rFonts w:ascii="Arial" w:eastAsia="Calibri" w:hAnsi="Arial" w:cs="Arial"/>
          <w:sz w:val="22"/>
          <w:szCs w:val="22"/>
        </w:rPr>
      </w:pPr>
    </w:p>
    <w:p w14:paraId="17161E85" w14:textId="77777777" w:rsidR="00687377" w:rsidRDefault="00687377" w:rsidP="00687377">
      <w:pPr>
        <w:shd w:val="clear" w:color="auto" w:fill="FFFFFF"/>
        <w:jc w:val="both"/>
        <w:rPr>
          <w:rFonts w:ascii="Arial" w:hAnsi="Arial" w:cs="Arial"/>
          <w:color w:val="000000"/>
          <w:sz w:val="22"/>
          <w:szCs w:val="22"/>
        </w:rPr>
      </w:pPr>
      <w:r w:rsidRPr="00687377">
        <w:rPr>
          <w:rFonts w:ascii="Arial" w:hAnsi="Arial" w:cs="Arial"/>
          <w:color w:val="000000"/>
          <w:sz w:val="22"/>
          <w:szCs w:val="22"/>
        </w:rPr>
        <w:t>Predmet pogodbe mora biti varen za predvideno uporabo, pravilno označen ter skladen z veljavnimi predpisi in standardi, ki se uporabljajo v Republiki Sloveniji in Evropski uniji. Prodajalec mora ob dobavi izročiti vsa dokazila o skladnosti, ki so za ponujeni izdelek predpisana ali zahtevana v dokumentaciji v zvezi z oddajo javnega naročila.</w:t>
      </w:r>
    </w:p>
    <w:p w14:paraId="2A9FBD45" w14:textId="77777777" w:rsidR="00687377" w:rsidRPr="00687377" w:rsidRDefault="00687377" w:rsidP="00687377">
      <w:pPr>
        <w:shd w:val="clear" w:color="auto" w:fill="FFFFFF"/>
        <w:jc w:val="both"/>
        <w:rPr>
          <w:rFonts w:ascii="Arial" w:hAnsi="Arial" w:cs="Arial"/>
          <w:color w:val="000000"/>
          <w:sz w:val="21"/>
          <w:szCs w:val="21"/>
        </w:rPr>
      </w:pPr>
    </w:p>
    <w:p w14:paraId="469D907C" w14:textId="77777777" w:rsidR="00687377" w:rsidRPr="00687377" w:rsidRDefault="00687377" w:rsidP="00687377">
      <w:pPr>
        <w:shd w:val="clear" w:color="auto" w:fill="FFFFFF"/>
        <w:jc w:val="both"/>
        <w:rPr>
          <w:rFonts w:ascii="Arial" w:hAnsi="Arial" w:cs="Arial"/>
          <w:color w:val="000000"/>
          <w:sz w:val="21"/>
          <w:szCs w:val="21"/>
        </w:rPr>
      </w:pPr>
      <w:r w:rsidRPr="00687377">
        <w:rPr>
          <w:rFonts w:ascii="Arial" w:hAnsi="Arial" w:cs="Arial"/>
          <w:color w:val="000000"/>
          <w:sz w:val="22"/>
          <w:szCs w:val="22"/>
        </w:rPr>
        <w:t>Prodajalec brez predhodnega pisnega soglasja naročnika ne sme zamenjati ponujenega proizvajalca, modela, bistvenih sestavnih delov ali programske opreme. Morebitna sprememba je dopustna le, če je skladna z dokumentacijo v zvezi z oddajo javnega naročila, ne zmanjšuje kakovosti ali funkcionalnosti predmeta in je dovoljena po 95. členu ZJN-3.</w:t>
      </w:r>
    </w:p>
    <w:p w14:paraId="3B44AFA8" w14:textId="77777777" w:rsidR="00642B54" w:rsidRPr="0040272D" w:rsidRDefault="00642B54" w:rsidP="0039093D">
      <w:pPr>
        <w:jc w:val="both"/>
        <w:rPr>
          <w:rFonts w:ascii="Arial" w:eastAsia="Calibri" w:hAnsi="Arial" w:cs="Arial"/>
          <w:sz w:val="22"/>
          <w:szCs w:val="22"/>
        </w:rPr>
      </w:pPr>
    </w:p>
    <w:p w14:paraId="52AE9011" w14:textId="77777777" w:rsidR="00EB6C21" w:rsidRPr="0040272D" w:rsidRDefault="00EB6C21" w:rsidP="00467137">
      <w:pPr>
        <w:spacing w:after="200" w:line="276" w:lineRule="auto"/>
        <w:jc w:val="both"/>
        <w:rPr>
          <w:rFonts w:ascii="Arial" w:eastAsia="Calibri" w:hAnsi="Arial" w:cs="Arial"/>
          <w:sz w:val="22"/>
          <w:szCs w:val="22"/>
        </w:rPr>
      </w:pPr>
    </w:p>
    <w:p w14:paraId="161F06CA" w14:textId="77777777" w:rsidR="00467137" w:rsidRPr="0040272D" w:rsidRDefault="00467137" w:rsidP="00E862F5">
      <w:pPr>
        <w:widowControl w:val="0"/>
        <w:numPr>
          <w:ilvl w:val="0"/>
          <w:numId w:val="7"/>
        </w:numPr>
        <w:ind w:left="357" w:hanging="357"/>
        <w:jc w:val="center"/>
        <w:rPr>
          <w:rFonts w:ascii="Arial" w:hAnsi="Arial" w:cs="Arial"/>
          <w:b/>
          <w:color w:val="111111"/>
          <w:sz w:val="22"/>
          <w:szCs w:val="22"/>
        </w:rPr>
      </w:pPr>
      <w:r w:rsidRPr="0040272D">
        <w:rPr>
          <w:rFonts w:ascii="Arial" w:hAnsi="Arial" w:cs="Arial"/>
          <w:b/>
          <w:color w:val="111111"/>
          <w:sz w:val="22"/>
          <w:szCs w:val="22"/>
        </w:rPr>
        <w:lastRenderedPageBreak/>
        <w:t>CENA</w:t>
      </w:r>
    </w:p>
    <w:p w14:paraId="3F542DD4" w14:textId="77777777" w:rsidR="00467137" w:rsidRPr="0040272D" w:rsidRDefault="00467137" w:rsidP="00467137">
      <w:pPr>
        <w:jc w:val="both"/>
        <w:rPr>
          <w:rFonts w:ascii="Arial" w:hAnsi="Arial" w:cs="Arial"/>
          <w:sz w:val="22"/>
          <w:szCs w:val="22"/>
        </w:rPr>
      </w:pPr>
    </w:p>
    <w:p w14:paraId="390BA7F8" w14:textId="77777777" w:rsidR="00807DA6" w:rsidRPr="0040272D" w:rsidRDefault="00807DA6" w:rsidP="00807DA6">
      <w:pPr>
        <w:widowControl w:val="0"/>
        <w:numPr>
          <w:ilvl w:val="1"/>
          <w:numId w:val="6"/>
        </w:numPr>
        <w:tabs>
          <w:tab w:val="left" w:pos="284"/>
        </w:tabs>
        <w:ind w:left="357" w:hanging="357"/>
        <w:jc w:val="center"/>
        <w:rPr>
          <w:rFonts w:ascii="Arial" w:hAnsi="Arial" w:cs="Arial"/>
          <w:color w:val="0F0F0F"/>
          <w:sz w:val="22"/>
          <w:szCs w:val="22"/>
        </w:rPr>
      </w:pPr>
      <w:r w:rsidRPr="0040272D">
        <w:rPr>
          <w:rFonts w:ascii="Arial" w:hAnsi="Arial" w:cs="Arial"/>
          <w:color w:val="0F0F0F"/>
          <w:sz w:val="22"/>
          <w:szCs w:val="22"/>
        </w:rPr>
        <w:t>člen</w:t>
      </w:r>
    </w:p>
    <w:p w14:paraId="0F379875" w14:textId="77777777" w:rsidR="00807DA6" w:rsidRPr="0040272D" w:rsidRDefault="00807DA6" w:rsidP="00807DA6">
      <w:pPr>
        <w:widowControl w:val="0"/>
        <w:tabs>
          <w:tab w:val="left" w:pos="284"/>
        </w:tabs>
        <w:jc w:val="center"/>
        <w:rPr>
          <w:rFonts w:ascii="Arial" w:hAnsi="Arial" w:cs="Arial"/>
          <w:color w:val="0F0F0F"/>
          <w:sz w:val="22"/>
          <w:szCs w:val="22"/>
        </w:rPr>
      </w:pPr>
      <w:r w:rsidRPr="0040272D">
        <w:rPr>
          <w:rFonts w:ascii="Arial" w:hAnsi="Arial" w:cs="Arial"/>
          <w:color w:val="0F0F0F"/>
          <w:sz w:val="22"/>
          <w:szCs w:val="22"/>
        </w:rPr>
        <w:t>(cena)</w:t>
      </w:r>
    </w:p>
    <w:p w14:paraId="012912CF" w14:textId="77777777" w:rsidR="00807DA6" w:rsidRPr="0040272D" w:rsidRDefault="00807DA6" w:rsidP="00FC30E6">
      <w:pPr>
        <w:tabs>
          <w:tab w:val="center" w:pos="4535"/>
        </w:tabs>
        <w:autoSpaceDE w:val="0"/>
        <w:adjustRightInd w:val="0"/>
        <w:jc w:val="both"/>
        <w:rPr>
          <w:rFonts w:ascii="Arial" w:eastAsia="Calibri" w:hAnsi="Arial" w:cs="Arial"/>
          <w:bCs/>
          <w:color w:val="000000" w:themeColor="text1"/>
          <w:sz w:val="22"/>
          <w:szCs w:val="22"/>
          <w:lang w:eastAsia="en-US"/>
        </w:rPr>
      </w:pPr>
    </w:p>
    <w:p w14:paraId="51D88217" w14:textId="7FE4A208" w:rsidR="00FC30E6" w:rsidRPr="0040272D" w:rsidRDefault="00FC30E6" w:rsidP="00FC30E6">
      <w:pPr>
        <w:tabs>
          <w:tab w:val="center" w:pos="4535"/>
        </w:tabs>
        <w:autoSpaceDE w:val="0"/>
        <w:adjustRightInd w:val="0"/>
        <w:jc w:val="both"/>
        <w:rPr>
          <w:rFonts w:ascii="Arial" w:eastAsia="Calibri" w:hAnsi="Arial" w:cs="Arial"/>
          <w:bCs/>
          <w:color w:val="000000" w:themeColor="text1"/>
          <w:sz w:val="22"/>
          <w:szCs w:val="22"/>
          <w:lang w:eastAsia="en-US"/>
        </w:rPr>
      </w:pPr>
      <w:r w:rsidRPr="0040272D">
        <w:rPr>
          <w:rFonts w:ascii="Arial" w:eastAsia="Calibri" w:hAnsi="Arial" w:cs="Arial"/>
          <w:bCs/>
          <w:color w:val="000000" w:themeColor="text1"/>
          <w:sz w:val="22"/>
          <w:szCs w:val="22"/>
          <w:lang w:eastAsia="en-US"/>
        </w:rPr>
        <w:t xml:space="preserve">Pogodbena cena znaša: </w:t>
      </w:r>
    </w:p>
    <w:p w14:paraId="7A03824C" w14:textId="77777777" w:rsidR="00FC30E6" w:rsidRPr="0040272D" w:rsidRDefault="00FC30E6" w:rsidP="00FC30E6">
      <w:pPr>
        <w:tabs>
          <w:tab w:val="center" w:pos="4535"/>
        </w:tabs>
        <w:autoSpaceDE w:val="0"/>
        <w:adjustRightInd w:val="0"/>
        <w:jc w:val="both"/>
        <w:rPr>
          <w:rFonts w:ascii="Arial" w:eastAsia="Calibri" w:hAnsi="Arial" w:cs="Arial"/>
          <w:bCs/>
          <w:color w:val="000000" w:themeColor="text1"/>
          <w:sz w:val="22"/>
          <w:szCs w:val="22"/>
          <w:lang w:eastAsia="en-US"/>
        </w:rPr>
      </w:pP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73"/>
        <w:gridCol w:w="3828"/>
      </w:tblGrid>
      <w:tr w:rsidR="00FC30E6" w:rsidRPr="0040272D" w14:paraId="40D15FD9" w14:textId="77777777" w:rsidTr="00185982">
        <w:trPr>
          <w:trHeight w:val="567"/>
          <w:jc w:val="center"/>
        </w:trPr>
        <w:tc>
          <w:tcPr>
            <w:tcW w:w="5173" w:type="dxa"/>
            <w:vAlign w:val="bottom"/>
            <w:hideMark/>
          </w:tcPr>
          <w:p w14:paraId="73AA848F" w14:textId="77777777" w:rsidR="00FC30E6" w:rsidRPr="0040272D" w:rsidRDefault="00FC30E6" w:rsidP="00185982">
            <w:pPr>
              <w:tabs>
                <w:tab w:val="center" w:pos="4535"/>
              </w:tabs>
              <w:autoSpaceDE w:val="0"/>
              <w:adjustRightInd w:val="0"/>
              <w:jc w:val="both"/>
              <w:rPr>
                <w:rFonts w:ascii="Arial" w:eastAsia="Calibri" w:hAnsi="Arial" w:cs="Arial"/>
                <w:b/>
                <w:bCs/>
                <w:color w:val="000000" w:themeColor="text1"/>
                <w:sz w:val="22"/>
                <w:szCs w:val="22"/>
                <w:lang w:eastAsia="en-US"/>
              </w:rPr>
            </w:pPr>
            <w:bookmarkStart w:id="2" w:name="_Hlk202777422"/>
            <w:r w:rsidRPr="0040272D">
              <w:rPr>
                <w:rFonts w:ascii="Arial" w:eastAsia="Calibri" w:hAnsi="Arial" w:cs="Arial"/>
                <w:b/>
                <w:bCs/>
                <w:color w:val="000000" w:themeColor="text1"/>
                <w:sz w:val="22"/>
                <w:szCs w:val="22"/>
                <w:lang w:eastAsia="en-US"/>
              </w:rPr>
              <w:t>Pogodbena vrednost brez DDV</w:t>
            </w:r>
          </w:p>
        </w:tc>
        <w:tc>
          <w:tcPr>
            <w:tcW w:w="3828" w:type="dxa"/>
            <w:noWrap/>
            <w:vAlign w:val="bottom"/>
            <w:hideMark/>
          </w:tcPr>
          <w:p w14:paraId="6FAC51F7" w14:textId="4A008A56" w:rsidR="00FC30E6" w:rsidRPr="0040272D" w:rsidRDefault="00FC30E6" w:rsidP="00185982">
            <w:pPr>
              <w:tabs>
                <w:tab w:val="center" w:pos="4535"/>
              </w:tabs>
              <w:autoSpaceDE w:val="0"/>
              <w:adjustRightInd w:val="0"/>
              <w:jc w:val="right"/>
              <w:rPr>
                <w:rFonts w:ascii="Arial" w:eastAsia="Calibri" w:hAnsi="Arial" w:cs="Arial"/>
                <w:b/>
                <w:bCs/>
                <w:color w:val="000000" w:themeColor="text1"/>
                <w:sz w:val="22"/>
                <w:szCs w:val="22"/>
                <w:lang w:eastAsia="en-US"/>
              </w:rPr>
            </w:pPr>
            <w:r w:rsidRPr="0040272D">
              <w:rPr>
                <w:rFonts w:ascii="Arial" w:eastAsia="Calibri" w:hAnsi="Arial" w:cs="Arial"/>
                <w:b/>
                <w:bCs/>
                <w:color w:val="000000" w:themeColor="text1"/>
                <w:sz w:val="22"/>
                <w:szCs w:val="22"/>
                <w:lang w:eastAsia="en-US"/>
              </w:rPr>
              <w:t xml:space="preserve">EUR </w:t>
            </w:r>
          </w:p>
        </w:tc>
      </w:tr>
      <w:tr w:rsidR="00FC30E6" w:rsidRPr="0040272D" w14:paraId="01CB23EF" w14:textId="77777777" w:rsidTr="00185982">
        <w:trPr>
          <w:trHeight w:val="567"/>
          <w:jc w:val="center"/>
        </w:trPr>
        <w:tc>
          <w:tcPr>
            <w:tcW w:w="5173" w:type="dxa"/>
            <w:vAlign w:val="bottom"/>
            <w:hideMark/>
          </w:tcPr>
          <w:p w14:paraId="3B56F00F" w14:textId="77777777" w:rsidR="00FC30E6" w:rsidRPr="0040272D" w:rsidRDefault="00FC30E6" w:rsidP="00185982">
            <w:pPr>
              <w:tabs>
                <w:tab w:val="center" w:pos="4535"/>
              </w:tabs>
              <w:autoSpaceDE w:val="0"/>
              <w:adjustRightInd w:val="0"/>
              <w:jc w:val="both"/>
              <w:rPr>
                <w:rFonts w:ascii="Arial" w:eastAsia="Calibri" w:hAnsi="Arial" w:cs="Arial"/>
                <w:b/>
                <w:bCs/>
                <w:color w:val="000000" w:themeColor="text1"/>
                <w:sz w:val="22"/>
                <w:szCs w:val="22"/>
                <w:lang w:eastAsia="en-US"/>
              </w:rPr>
            </w:pPr>
            <w:r w:rsidRPr="0040272D">
              <w:rPr>
                <w:rFonts w:ascii="Arial" w:eastAsia="Calibri" w:hAnsi="Arial" w:cs="Arial"/>
                <w:color w:val="000000" w:themeColor="text1"/>
                <w:sz w:val="22"/>
                <w:szCs w:val="22"/>
                <w:lang w:eastAsia="en-US"/>
              </w:rPr>
              <w:t>DDV (22%)</w:t>
            </w:r>
          </w:p>
        </w:tc>
        <w:tc>
          <w:tcPr>
            <w:tcW w:w="3828" w:type="dxa"/>
            <w:noWrap/>
            <w:vAlign w:val="bottom"/>
            <w:hideMark/>
          </w:tcPr>
          <w:p w14:paraId="11443C54" w14:textId="3A9B07C0" w:rsidR="00FC30E6" w:rsidRPr="0040272D" w:rsidRDefault="00FC30E6" w:rsidP="00185982">
            <w:pPr>
              <w:tabs>
                <w:tab w:val="center" w:pos="4535"/>
              </w:tabs>
              <w:autoSpaceDE w:val="0"/>
              <w:adjustRightInd w:val="0"/>
              <w:jc w:val="right"/>
              <w:rPr>
                <w:rFonts w:ascii="Arial" w:eastAsia="Calibri" w:hAnsi="Arial" w:cs="Arial"/>
                <w:color w:val="000000" w:themeColor="text1"/>
                <w:sz w:val="22"/>
                <w:szCs w:val="22"/>
                <w:lang w:eastAsia="en-US"/>
              </w:rPr>
            </w:pPr>
            <w:r w:rsidRPr="0040272D">
              <w:rPr>
                <w:rFonts w:ascii="Arial" w:eastAsia="Calibri" w:hAnsi="Arial" w:cs="Arial"/>
                <w:color w:val="000000" w:themeColor="text1"/>
                <w:sz w:val="22"/>
                <w:szCs w:val="22"/>
                <w:lang w:eastAsia="en-US"/>
              </w:rPr>
              <w:t xml:space="preserve"> EUR </w:t>
            </w:r>
          </w:p>
        </w:tc>
      </w:tr>
      <w:tr w:rsidR="00FC30E6" w:rsidRPr="0040272D" w14:paraId="761F7647" w14:textId="77777777" w:rsidTr="00185982">
        <w:trPr>
          <w:trHeight w:val="567"/>
          <w:jc w:val="center"/>
        </w:trPr>
        <w:tc>
          <w:tcPr>
            <w:tcW w:w="5173" w:type="dxa"/>
            <w:noWrap/>
            <w:vAlign w:val="bottom"/>
            <w:hideMark/>
          </w:tcPr>
          <w:p w14:paraId="692E2AE3" w14:textId="77777777" w:rsidR="00FC30E6" w:rsidRPr="0040272D" w:rsidRDefault="00FC30E6" w:rsidP="00185982">
            <w:pPr>
              <w:tabs>
                <w:tab w:val="center" w:pos="4535"/>
              </w:tabs>
              <w:autoSpaceDE w:val="0"/>
              <w:adjustRightInd w:val="0"/>
              <w:jc w:val="both"/>
              <w:rPr>
                <w:rFonts w:ascii="Arial" w:eastAsia="Calibri" w:hAnsi="Arial" w:cs="Arial"/>
                <w:b/>
                <w:bCs/>
                <w:color w:val="000000" w:themeColor="text1"/>
                <w:sz w:val="22"/>
                <w:szCs w:val="22"/>
                <w:lang w:eastAsia="en-US"/>
              </w:rPr>
            </w:pPr>
            <w:r w:rsidRPr="0040272D">
              <w:rPr>
                <w:rFonts w:ascii="Arial" w:eastAsia="Calibri" w:hAnsi="Arial" w:cs="Arial"/>
                <w:b/>
                <w:bCs/>
                <w:color w:val="000000" w:themeColor="text1"/>
                <w:sz w:val="22"/>
                <w:szCs w:val="22"/>
                <w:lang w:eastAsia="en-US"/>
              </w:rPr>
              <w:t>Vrednost skupaj z DDV</w:t>
            </w:r>
          </w:p>
        </w:tc>
        <w:tc>
          <w:tcPr>
            <w:tcW w:w="3828" w:type="dxa"/>
            <w:noWrap/>
            <w:vAlign w:val="bottom"/>
            <w:hideMark/>
          </w:tcPr>
          <w:p w14:paraId="2B3046F9" w14:textId="688530BB" w:rsidR="00FC30E6" w:rsidRPr="0040272D" w:rsidRDefault="00FC30E6" w:rsidP="00185982">
            <w:pPr>
              <w:tabs>
                <w:tab w:val="center" w:pos="4535"/>
              </w:tabs>
              <w:autoSpaceDE w:val="0"/>
              <w:adjustRightInd w:val="0"/>
              <w:jc w:val="right"/>
              <w:rPr>
                <w:rFonts w:ascii="Arial" w:eastAsia="Calibri" w:hAnsi="Arial" w:cs="Arial"/>
                <w:b/>
                <w:bCs/>
                <w:color w:val="000000" w:themeColor="text1"/>
                <w:sz w:val="22"/>
                <w:szCs w:val="22"/>
                <w:lang w:eastAsia="en-US"/>
              </w:rPr>
            </w:pPr>
            <w:r w:rsidRPr="0040272D">
              <w:rPr>
                <w:rFonts w:ascii="Arial" w:eastAsia="Calibri" w:hAnsi="Arial" w:cs="Arial"/>
                <w:b/>
                <w:bCs/>
                <w:color w:val="000000" w:themeColor="text1"/>
                <w:sz w:val="22"/>
                <w:szCs w:val="22"/>
                <w:lang w:eastAsia="en-US"/>
              </w:rPr>
              <w:t xml:space="preserve">EUR </w:t>
            </w:r>
          </w:p>
        </w:tc>
      </w:tr>
      <w:bookmarkEnd w:id="2"/>
    </w:tbl>
    <w:p w14:paraId="300967FF" w14:textId="77777777" w:rsidR="00FC30E6" w:rsidRPr="0040272D" w:rsidRDefault="00FC30E6" w:rsidP="00FC30E6">
      <w:pPr>
        <w:tabs>
          <w:tab w:val="center" w:pos="4535"/>
        </w:tabs>
        <w:autoSpaceDE w:val="0"/>
        <w:adjustRightInd w:val="0"/>
        <w:jc w:val="both"/>
        <w:rPr>
          <w:rFonts w:ascii="Arial" w:eastAsia="Calibri" w:hAnsi="Arial" w:cs="Arial"/>
          <w:bCs/>
          <w:color w:val="000000" w:themeColor="text1"/>
          <w:sz w:val="22"/>
          <w:szCs w:val="22"/>
          <w:lang w:eastAsia="en-US"/>
        </w:rPr>
      </w:pPr>
    </w:p>
    <w:p w14:paraId="4C9CBFB5" w14:textId="0BE731A5" w:rsidR="00807DA6" w:rsidRPr="0040272D" w:rsidRDefault="00807DA6" w:rsidP="00807DA6">
      <w:pPr>
        <w:tabs>
          <w:tab w:val="center" w:pos="4535"/>
        </w:tabs>
        <w:autoSpaceDE w:val="0"/>
        <w:adjustRightInd w:val="0"/>
        <w:jc w:val="both"/>
        <w:rPr>
          <w:rFonts w:ascii="Arial" w:eastAsia="Calibri" w:hAnsi="Arial" w:cs="Arial"/>
          <w:bCs/>
          <w:sz w:val="22"/>
          <w:szCs w:val="22"/>
        </w:rPr>
      </w:pPr>
      <w:r w:rsidRPr="0040272D">
        <w:rPr>
          <w:rFonts w:ascii="Arial" w:eastAsia="Calibri" w:hAnsi="Arial" w:cs="Arial"/>
          <w:bCs/>
          <w:sz w:val="22"/>
          <w:szCs w:val="22"/>
        </w:rPr>
        <w:t xml:space="preserve">Podrobnejša cenovna specifikacija je razvidna iz </w:t>
      </w:r>
      <w:r w:rsidR="007C1014" w:rsidRPr="0040272D">
        <w:rPr>
          <w:rFonts w:ascii="Arial" w:eastAsia="Calibri" w:hAnsi="Arial" w:cs="Arial"/>
          <w:bCs/>
          <w:sz w:val="22"/>
          <w:szCs w:val="22"/>
        </w:rPr>
        <w:t>prodajalčeve</w:t>
      </w:r>
      <w:r w:rsidRPr="0040272D">
        <w:rPr>
          <w:rFonts w:ascii="Arial" w:eastAsia="Calibri" w:hAnsi="Arial" w:cs="Arial"/>
          <w:bCs/>
          <w:sz w:val="22"/>
          <w:szCs w:val="22"/>
        </w:rPr>
        <w:t xml:space="preserve"> ponudbe</w:t>
      </w:r>
      <w:r w:rsidR="00F662E9" w:rsidRPr="0040272D">
        <w:rPr>
          <w:rFonts w:ascii="Arial" w:eastAsia="Calibri" w:hAnsi="Arial" w:cs="Arial"/>
          <w:bCs/>
          <w:sz w:val="22"/>
          <w:szCs w:val="22"/>
        </w:rPr>
        <w:t xml:space="preserve"> in ponudbenega predračuna</w:t>
      </w:r>
      <w:r w:rsidRPr="0040272D">
        <w:rPr>
          <w:rFonts w:ascii="Arial" w:eastAsia="Calibri" w:hAnsi="Arial" w:cs="Arial"/>
          <w:bCs/>
          <w:sz w:val="22"/>
          <w:szCs w:val="22"/>
        </w:rPr>
        <w:t>, ki je del te pogodbe.</w:t>
      </w:r>
    </w:p>
    <w:p w14:paraId="347359E6" w14:textId="77777777" w:rsidR="00807DA6" w:rsidRPr="0040272D" w:rsidRDefault="00807DA6" w:rsidP="00807DA6">
      <w:pPr>
        <w:tabs>
          <w:tab w:val="center" w:pos="4535"/>
        </w:tabs>
        <w:autoSpaceDE w:val="0"/>
        <w:adjustRightInd w:val="0"/>
        <w:jc w:val="both"/>
        <w:rPr>
          <w:rFonts w:ascii="Arial" w:eastAsia="Calibri" w:hAnsi="Arial" w:cs="Arial"/>
          <w:bCs/>
          <w:sz w:val="22"/>
          <w:szCs w:val="22"/>
        </w:rPr>
      </w:pPr>
    </w:p>
    <w:p w14:paraId="484C898C" w14:textId="6476D768" w:rsidR="00807DA6" w:rsidRDefault="00807DA6" w:rsidP="00807DA6">
      <w:pPr>
        <w:tabs>
          <w:tab w:val="center" w:pos="4535"/>
        </w:tabs>
        <w:autoSpaceDE w:val="0"/>
        <w:adjustRightInd w:val="0"/>
        <w:jc w:val="both"/>
        <w:rPr>
          <w:rFonts w:ascii="Arial" w:eastAsia="Calibri" w:hAnsi="Arial" w:cs="Arial"/>
          <w:bCs/>
          <w:sz w:val="22"/>
          <w:szCs w:val="22"/>
        </w:rPr>
      </w:pPr>
      <w:r w:rsidRPr="0040272D">
        <w:rPr>
          <w:rFonts w:ascii="Arial" w:eastAsia="Calibri" w:hAnsi="Arial" w:cs="Arial"/>
          <w:bCs/>
          <w:sz w:val="22"/>
          <w:szCs w:val="22"/>
        </w:rPr>
        <w:t>Cen</w:t>
      </w:r>
      <w:r w:rsidR="00366A39">
        <w:rPr>
          <w:rFonts w:ascii="Arial" w:eastAsia="Calibri" w:hAnsi="Arial" w:cs="Arial"/>
          <w:bCs/>
          <w:sz w:val="22"/>
          <w:szCs w:val="22"/>
        </w:rPr>
        <w:t>a brez DDV</w:t>
      </w:r>
      <w:r w:rsidRPr="0040272D">
        <w:rPr>
          <w:rFonts w:ascii="Arial" w:eastAsia="Calibri" w:hAnsi="Arial" w:cs="Arial"/>
          <w:bCs/>
          <w:sz w:val="22"/>
          <w:szCs w:val="22"/>
        </w:rPr>
        <w:t xml:space="preserve"> </w:t>
      </w:r>
      <w:r w:rsidR="00366A39">
        <w:rPr>
          <w:rFonts w:ascii="Arial" w:eastAsia="Calibri" w:hAnsi="Arial" w:cs="Arial"/>
          <w:bCs/>
          <w:sz w:val="22"/>
          <w:szCs w:val="22"/>
        </w:rPr>
        <w:t>je</w:t>
      </w:r>
      <w:r w:rsidRPr="0040272D">
        <w:rPr>
          <w:rFonts w:ascii="Arial" w:eastAsia="Calibri" w:hAnsi="Arial" w:cs="Arial"/>
          <w:bCs/>
          <w:sz w:val="22"/>
          <w:szCs w:val="22"/>
        </w:rPr>
        <w:t xml:space="preserve"> fiksn</w:t>
      </w:r>
      <w:r w:rsidR="00366A39">
        <w:rPr>
          <w:rFonts w:ascii="Arial" w:eastAsia="Calibri" w:hAnsi="Arial" w:cs="Arial"/>
          <w:bCs/>
          <w:sz w:val="22"/>
          <w:szCs w:val="22"/>
        </w:rPr>
        <w:t>a</w:t>
      </w:r>
      <w:r w:rsidRPr="0040272D">
        <w:rPr>
          <w:rFonts w:ascii="Arial" w:eastAsia="Calibri" w:hAnsi="Arial" w:cs="Arial"/>
          <w:bCs/>
          <w:sz w:val="22"/>
          <w:szCs w:val="22"/>
        </w:rPr>
        <w:t xml:space="preserve"> in nespremenljiv</w:t>
      </w:r>
      <w:r w:rsidR="00366A39">
        <w:rPr>
          <w:rFonts w:ascii="Arial" w:eastAsia="Calibri" w:hAnsi="Arial" w:cs="Arial"/>
          <w:bCs/>
          <w:sz w:val="22"/>
          <w:szCs w:val="22"/>
        </w:rPr>
        <w:t>a</w:t>
      </w:r>
      <w:r w:rsidRPr="0040272D">
        <w:rPr>
          <w:rFonts w:ascii="Arial" w:eastAsia="Calibri" w:hAnsi="Arial" w:cs="Arial"/>
          <w:bCs/>
          <w:sz w:val="22"/>
          <w:szCs w:val="22"/>
        </w:rPr>
        <w:t xml:space="preserve"> </w:t>
      </w:r>
      <w:r w:rsidR="00366A39">
        <w:rPr>
          <w:rFonts w:ascii="Arial" w:eastAsia="Calibri" w:hAnsi="Arial" w:cs="Arial"/>
          <w:bCs/>
          <w:sz w:val="22"/>
          <w:szCs w:val="22"/>
        </w:rPr>
        <w:t>do popolne izpolnitve pogodbe</w:t>
      </w:r>
      <w:r w:rsidR="001E44EA">
        <w:rPr>
          <w:rFonts w:ascii="Arial" w:eastAsia="Calibri" w:hAnsi="Arial" w:cs="Arial"/>
          <w:bCs/>
          <w:sz w:val="22"/>
          <w:szCs w:val="22"/>
        </w:rPr>
        <w:t xml:space="preserve">. </w:t>
      </w:r>
      <w:r w:rsidRPr="0040272D">
        <w:rPr>
          <w:rFonts w:ascii="Arial" w:eastAsia="Calibri" w:hAnsi="Arial" w:cs="Arial"/>
          <w:bCs/>
          <w:sz w:val="22"/>
          <w:szCs w:val="22"/>
        </w:rPr>
        <w:t>Na pogodbeno določeno ceno brez DDV se obračuna vsakokrat veljavni DDV v času dobave blaga.</w:t>
      </w:r>
    </w:p>
    <w:p w14:paraId="3583B5D9" w14:textId="77777777" w:rsidR="001E44EA" w:rsidRDefault="001E44EA" w:rsidP="00807DA6">
      <w:pPr>
        <w:tabs>
          <w:tab w:val="center" w:pos="4535"/>
        </w:tabs>
        <w:autoSpaceDE w:val="0"/>
        <w:adjustRightInd w:val="0"/>
        <w:jc w:val="both"/>
        <w:rPr>
          <w:rFonts w:ascii="Arial" w:eastAsia="Calibri" w:hAnsi="Arial" w:cs="Arial"/>
          <w:bCs/>
          <w:sz w:val="22"/>
          <w:szCs w:val="22"/>
        </w:rPr>
      </w:pPr>
    </w:p>
    <w:p w14:paraId="7F0DC447" w14:textId="7E949490" w:rsidR="001E44EA" w:rsidRPr="0040272D" w:rsidRDefault="009A5AA5" w:rsidP="00807DA6">
      <w:pPr>
        <w:tabs>
          <w:tab w:val="center" w:pos="4535"/>
        </w:tabs>
        <w:autoSpaceDE w:val="0"/>
        <w:adjustRightInd w:val="0"/>
        <w:jc w:val="both"/>
        <w:rPr>
          <w:rFonts w:ascii="Arial" w:eastAsia="Calibri" w:hAnsi="Arial" w:cs="Arial"/>
          <w:bCs/>
          <w:sz w:val="22"/>
          <w:szCs w:val="22"/>
        </w:rPr>
      </w:pPr>
      <w:r w:rsidRPr="009A5AA5">
        <w:rPr>
          <w:rFonts w:ascii="Arial" w:eastAsia="Calibri" w:hAnsi="Arial" w:cs="Arial"/>
          <w:bCs/>
          <w:sz w:val="22"/>
          <w:szCs w:val="22"/>
        </w:rPr>
        <w:t>V pogodbeni ceni so vključeni vsi stroški, potrebni za pravilno in popolno izvedbo predmeta pogodbe, zlasti stroški blaga in dodatne opreme, licenc in programske opreme, pakiranja, prevoza, zavarovanja prevoza, špedicije, carin in drugih dajatev, raztovarjanja, namestitve, konfiguracije, zagona, integracijskih storitev, priprave učnih vsebin, usposabljanja, dokumentacije, potnih stroškov ter vseh drugih obveznosti po tej pogodbi. Prodajalec iz teh naslovov ni upravičen do dodatnega plačila.</w:t>
      </w:r>
    </w:p>
    <w:p w14:paraId="6FCD537B" w14:textId="77777777" w:rsidR="00807DA6" w:rsidRPr="0040272D" w:rsidRDefault="00807DA6" w:rsidP="00807DA6">
      <w:pPr>
        <w:jc w:val="both"/>
        <w:rPr>
          <w:rFonts w:ascii="Arial" w:hAnsi="Arial" w:cs="Arial"/>
          <w:sz w:val="22"/>
          <w:szCs w:val="22"/>
          <w:lang w:eastAsia="zh-CN"/>
        </w:rPr>
      </w:pPr>
    </w:p>
    <w:p w14:paraId="0389F604" w14:textId="64B62195" w:rsidR="00807DA6" w:rsidRPr="0040272D" w:rsidRDefault="00807DA6" w:rsidP="00807DA6">
      <w:pPr>
        <w:jc w:val="both"/>
        <w:rPr>
          <w:rFonts w:ascii="Arial" w:hAnsi="Arial" w:cs="Arial"/>
          <w:bCs/>
          <w:sz w:val="22"/>
          <w:szCs w:val="22"/>
        </w:rPr>
      </w:pPr>
      <w:r w:rsidRPr="0040272D">
        <w:rPr>
          <w:rFonts w:ascii="Arial" w:hAnsi="Arial" w:cs="Arial"/>
          <w:bCs/>
          <w:sz w:val="22"/>
          <w:szCs w:val="22"/>
        </w:rPr>
        <w:t xml:space="preserve">Cena je določena za dobavo </w:t>
      </w:r>
      <w:r w:rsidR="00D56134" w:rsidRPr="0040272D">
        <w:rPr>
          <w:rFonts w:ascii="Arial" w:hAnsi="Arial" w:cs="Arial"/>
          <w:bCs/>
          <w:sz w:val="22"/>
          <w:szCs w:val="22"/>
        </w:rPr>
        <w:t>opreme</w:t>
      </w:r>
      <w:r w:rsidRPr="0040272D">
        <w:rPr>
          <w:rFonts w:ascii="Arial" w:hAnsi="Arial" w:cs="Arial"/>
          <w:bCs/>
          <w:sz w:val="22"/>
          <w:szCs w:val="22"/>
        </w:rPr>
        <w:t xml:space="preserve"> na lokacij</w:t>
      </w:r>
      <w:r w:rsidR="00D56134" w:rsidRPr="0040272D">
        <w:rPr>
          <w:rFonts w:ascii="Arial" w:hAnsi="Arial" w:cs="Arial"/>
          <w:bCs/>
          <w:sz w:val="22"/>
          <w:szCs w:val="22"/>
        </w:rPr>
        <w:t>i</w:t>
      </w:r>
      <w:r w:rsidRPr="0040272D">
        <w:rPr>
          <w:rFonts w:ascii="Arial" w:hAnsi="Arial" w:cs="Arial"/>
          <w:bCs/>
          <w:sz w:val="22"/>
          <w:szCs w:val="22"/>
        </w:rPr>
        <w:t xml:space="preserve"> naročnika </w:t>
      </w:r>
      <w:r w:rsidR="00EC7662" w:rsidRPr="0040272D">
        <w:rPr>
          <w:rFonts w:ascii="Arial" w:hAnsi="Arial" w:cs="Arial"/>
          <w:bCs/>
          <w:sz w:val="22"/>
          <w:szCs w:val="22"/>
        </w:rPr>
        <w:t>ŠC Ravne na Koroškem, Na Gradu 4, 2390 Ravne na Koroškem.</w:t>
      </w:r>
    </w:p>
    <w:p w14:paraId="336D1A99" w14:textId="77777777" w:rsidR="00467137" w:rsidRPr="0040272D" w:rsidRDefault="00467137" w:rsidP="00807DA6">
      <w:pPr>
        <w:widowControl w:val="0"/>
        <w:overflowPunct w:val="0"/>
        <w:autoSpaceDE w:val="0"/>
        <w:autoSpaceDN w:val="0"/>
        <w:adjustRightInd w:val="0"/>
        <w:jc w:val="both"/>
        <w:textAlignment w:val="baseline"/>
        <w:rPr>
          <w:rFonts w:ascii="Arial" w:hAnsi="Arial" w:cs="Arial"/>
          <w:color w:val="000000"/>
          <w:sz w:val="22"/>
          <w:szCs w:val="22"/>
        </w:rPr>
      </w:pPr>
    </w:p>
    <w:p w14:paraId="18D53DAB" w14:textId="1925BF60" w:rsidR="00467137" w:rsidRPr="0040272D" w:rsidRDefault="00467137" w:rsidP="00807DA6">
      <w:pPr>
        <w:widowControl w:val="0"/>
        <w:numPr>
          <w:ilvl w:val="0"/>
          <w:numId w:val="7"/>
        </w:numPr>
        <w:ind w:left="357" w:hanging="357"/>
        <w:jc w:val="center"/>
        <w:rPr>
          <w:rFonts w:ascii="Arial" w:hAnsi="Arial" w:cs="Arial"/>
          <w:b/>
          <w:color w:val="111111"/>
          <w:sz w:val="22"/>
          <w:szCs w:val="22"/>
        </w:rPr>
      </w:pPr>
      <w:r w:rsidRPr="0040272D">
        <w:rPr>
          <w:rFonts w:ascii="Arial" w:hAnsi="Arial" w:cs="Arial"/>
          <w:b/>
          <w:color w:val="111111"/>
          <w:sz w:val="22"/>
          <w:szCs w:val="22"/>
        </w:rPr>
        <w:t>PLAČILNI POGOJI</w:t>
      </w:r>
    </w:p>
    <w:p w14:paraId="17933B18" w14:textId="77777777" w:rsidR="00807DA6" w:rsidRPr="0040272D" w:rsidRDefault="00807DA6" w:rsidP="00807DA6">
      <w:pPr>
        <w:widowControl w:val="0"/>
        <w:rPr>
          <w:rFonts w:ascii="Arial" w:hAnsi="Arial" w:cs="Arial"/>
          <w:bCs/>
          <w:color w:val="111111"/>
          <w:sz w:val="22"/>
          <w:szCs w:val="22"/>
        </w:rPr>
      </w:pPr>
    </w:p>
    <w:p w14:paraId="006E7D8F" w14:textId="77777777" w:rsidR="00807DA6" w:rsidRPr="0040272D" w:rsidRDefault="00807DA6" w:rsidP="00807DA6">
      <w:pPr>
        <w:widowControl w:val="0"/>
        <w:numPr>
          <w:ilvl w:val="1"/>
          <w:numId w:val="6"/>
        </w:numPr>
        <w:tabs>
          <w:tab w:val="left" w:pos="284"/>
        </w:tabs>
        <w:ind w:left="357" w:hanging="357"/>
        <w:jc w:val="center"/>
        <w:rPr>
          <w:rFonts w:ascii="Arial" w:hAnsi="Arial" w:cs="Arial"/>
          <w:color w:val="0F0F0F"/>
          <w:sz w:val="22"/>
          <w:szCs w:val="22"/>
        </w:rPr>
      </w:pPr>
      <w:r w:rsidRPr="0040272D">
        <w:rPr>
          <w:rFonts w:ascii="Arial" w:hAnsi="Arial" w:cs="Arial"/>
          <w:color w:val="0F0F0F"/>
          <w:sz w:val="22"/>
          <w:szCs w:val="22"/>
        </w:rPr>
        <w:t>člen</w:t>
      </w:r>
    </w:p>
    <w:p w14:paraId="29D3748C" w14:textId="77777777" w:rsidR="00807DA6" w:rsidRPr="0040272D" w:rsidRDefault="00807DA6" w:rsidP="00807DA6">
      <w:pPr>
        <w:jc w:val="center"/>
        <w:rPr>
          <w:rFonts w:ascii="Arial" w:hAnsi="Arial" w:cs="Arial"/>
          <w:color w:val="000000"/>
          <w:sz w:val="22"/>
          <w:szCs w:val="22"/>
        </w:rPr>
      </w:pPr>
      <w:r w:rsidRPr="0040272D">
        <w:rPr>
          <w:rFonts w:ascii="Arial" w:hAnsi="Arial" w:cs="Arial"/>
          <w:color w:val="000000"/>
          <w:sz w:val="22"/>
          <w:szCs w:val="22"/>
        </w:rPr>
        <w:t>(način plačila)</w:t>
      </w:r>
    </w:p>
    <w:p w14:paraId="417206E8" w14:textId="77777777" w:rsidR="00807DA6" w:rsidRPr="0040272D" w:rsidRDefault="00807DA6" w:rsidP="00807DA6">
      <w:pPr>
        <w:jc w:val="center"/>
        <w:rPr>
          <w:rFonts w:ascii="Arial" w:hAnsi="Arial" w:cs="Arial"/>
          <w:color w:val="000000"/>
          <w:sz w:val="22"/>
          <w:szCs w:val="22"/>
        </w:rPr>
      </w:pPr>
    </w:p>
    <w:p w14:paraId="5D076019" w14:textId="50BF2CAC" w:rsidR="00E758FB" w:rsidRDefault="00836E10" w:rsidP="00657FD9">
      <w:pPr>
        <w:jc w:val="both"/>
        <w:rPr>
          <w:rFonts w:ascii="Arial" w:hAnsi="Arial" w:cs="Arial"/>
          <w:color w:val="000000"/>
          <w:sz w:val="22"/>
          <w:szCs w:val="22"/>
        </w:rPr>
      </w:pPr>
      <w:r w:rsidRPr="00836E10">
        <w:rPr>
          <w:rFonts w:ascii="Arial" w:hAnsi="Arial" w:cs="Arial"/>
          <w:color w:val="000000"/>
          <w:sz w:val="22"/>
          <w:szCs w:val="22"/>
        </w:rPr>
        <w:t>Prodajalec lahko izstavi e-račun po uspešno opravljeni primopredaji celotnega predmeta pogodbe. Obvezna priloga e-računa je primopredajni zapisnik, podpisan s strani obeh pogodbenih strank.</w:t>
      </w:r>
    </w:p>
    <w:p w14:paraId="5FEE34C5" w14:textId="77777777" w:rsidR="00836E10" w:rsidRPr="0040272D" w:rsidRDefault="00836E10" w:rsidP="00657FD9">
      <w:pPr>
        <w:jc w:val="both"/>
        <w:rPr>
          <w:rFonts w:ascii="Arial" w:hAnsi="Arial" w:cs="Arial"/>
          <w:sz w:val="22"/>
          <w:szCs w:val="22"/>
        </w:rPr>
      </w:pPr>
    </w:p>
    <w:p w14:paraId="1A4A0EDA" w14:textId="77777777" w:rsidR="00836E10" w:rsidRDefault="00836E10" w:rsidP="00657FD9">
      <w:pPr>
        <w:widowControl w:val="0"/>
        <w:jc w:val="both"/>
        <w:rPr>
          <w:rFonts w:ascii="Arial" w:hAnsi="Arial" w:cs="Arial"/>
          <w:color w:val="000000"/>
          <w:sz w:val="22"/>
          <w:szCs w:val="22"/>
        </w:rPr>
      </w:pPr>
      <w:r w:rsidRPr="00836E10">
        <w:rPr>
          <w:rFonts w:ascii="Arial" w:hAnsi="Arial" w:cs="Arial"/>
          <w:color w:val="000000"/>
          <w:sz w:val="22"/>
          <w:szCs w:val="22"/>
        </w:rPr>
        <w:t>E-račun mora vsebovati številko te pogodbe in vse obvezne podatke po veljavnih predpisih. Prodajalec ga posreduje naročniku po sistemu, predpisanem za proračunske uporabnike.</w:t>
      </w:r>
    </w:p>
    <w:p w14:paraId="27ED651E" w14:textId="77777777" w:rsidR="00836E10" w:rsidRPr="00836E10" w:rsidRDefault="00836E10" w:rsidP="00657FD9">
      <w:pPr>
        <w:widowControl w:val="0"/>
        <w:jc w:val="both"/>
        <w:rPr>
          <w:rFonts w:ascii="Arial" w:hAnsi="Arial" w:cs="Arial"/>
          <w:color w:val="000000"/>
          <w:sz w:val="22"/>
          <w:szCs w:val="22"/>
        </w:rPr>
      </w:pPr>
    </w:p>
    <w:p w14:paraId="78454E51" w14:textId="77777777" w:rsidR="00836E10" w:rsidRDefault="00836E10" w:rsidP="00657FD9">
      <w:pPr>
        <w:widowControl w:val="0"/>
        <w:jc w:val="both"/>
        <w:rPr>
          <w:rFonts w:ascii="Arial" w:hAnsi="Arial" w:cs="Arial"/>
          <w:color w:val="000000"/>
          <w:sz w:val="22"/>
          <w:szCs w:val="22"/>
        </w:rPr>
      </w:pPr>
      <w:r w:rsidRPr="00836E10">
        <w:rPr>
          <w:rFonts w:ascii="Arial" w:hAnsi="Arial" w:cs="Arial"/>
          <w:color w:val="000000"/>
          <w:sz w:val="22"/>
          <w:szCs w:val="22"/>
        </w:rPr>
        <w:t xml:space="preserve">Naročnik bo pravilno izstavljen e-račun plačal v 30 dneh od njegovega prejema na transakcijski račun prodajalca: ________________________________. </w:t>
      </w:r>
    </w:p>
    <w:p w14:paraId="77CF7A5F" w14:textId="77777777" w:rsidR="00836E10" w:rsidRDefault="00836E10" w:rsidP="00657FD9">
      <w:pPr>
        <w:widowControl w:val="0"/>
        <w:jc w:val="both"/>
        <w:rPr>
          <w:rFonts w:ascii="Arial" w:hAnsi="Arial" w:cs="Arial"/>
          <w:color w:val="000000"/>
          <w:sz w:val="22"/>
          <w:szCs w:val="22"/>
        </w:rPr>
      </w:pPr>
    </w:p>
    <w:p w14:paraId="26288096" w14:textId="15DA6E8B" w:rsidR="00836E10" w:rsidRDefault="00836E10" w:rsidP="00657FD9">
      <w:pPr>
        <w:widowControl w:val="0"/>
        <w:jc w:val="both"/>
        <w:rPr>
          <w:rFonts w:ascii="Arial" w:hAnsi="Arial" w:cs="Arial"/>
          <w:color w:val="000000"/>
          <w:sz w:val="22"/>
          <w:szCs w:val="22"/>
        </w:rPr>
      </w:pPr>
      <w:r w:rsidRPr="00836E10">
        <w:rPr>
          <w:rFonts w:ascii="Arial" w:hAnsi="Arial" w:cs="Arial"/>
          <w:color w:val="000000"/>
          <w:sz w:val="22"/>
          <w:szCs w:val="22"/>
        </w:rPr>
        <w:t>Če e-račun ni pravilen ali nima zahtevane priloge, ga naročnik v osmih dneh obrazloženo zavrne; plačilni rok začne teči z dnem prejema pravilno izstavljenega e-računa.</w:t>
      </w:r>
    </w:p>
    <w:p w14:paraId="44526FC7" w14:textId="77777777" w:rsidR="00836E10" w:rsidRPr="00836E10" w:rsidRDefault="00836E10" w:rsidP="00657FD9">
      <w:pPr>
        <w:widowControl w:val="0"/>
        <w:jc w:val="both"/>
        <w:rPr>
          <w:rFonts w:ascii="Arial" w:hAnsi="Arial" w:cs="Arial"/>
          <w:color w:val="000000"/>
          <w:sz w:val="22"/>
          <w:szCs w:val="22"/>
        </w:rPr>
      </w:pPr>
    </w:p>
    <w:p w14:paraId="7AD9C797" w14:textId="3AEFBF66" w:rsidR="00836E10" w:rsidRPr="00836E10" w:rsidRDefault="00836E10" w:rsidP="00657FD9">
      <w:pPr>
        <w:widowControl w:val="0"/>
        <w:jc w:val="both"/>
        <w:rPr>
          <w:rFonts w:ascii="Arial" w:hAnsi="Arial" w:cs="Arial"/>
          <w:color w:val="000000"/>
          <w:sz w:val="22"/>
          <w:szCs w:val="22"/>
        </w:rPr>
      </w:pPr>
      <w:r w:rsidRPr="00D65EB4">
        <w:rPr>
          <w:rFonts w:ascii="Arial" w:hAnsi="Arial" w:cs="Arial"/>
          <w:color w:val="000000"/>
          <w:sz w:val="22"/>
          <w:szCs w:val="22"/>
        </w:rPr>
        <w:t>V primeru obveznega neposrednega plačila podizvajalcu se plačila izvedejo v skladu s 1</w:t>
      </w:r>
      <w:r w:rsidR="00D65EB4" w:rsidRPr="00D65EB4">
        <w:rPr>
          <w:rFonts w:ascii="Arial" w:hAnsi="Arial" w:cs="Arial"/>
          <w:color w:val="000000"/>
          <w:sz w:val="22"/>
          <w:szCs w:val="22"/>
        </w:rPr>
        <w:t>4</w:t>
      </w:r>
      <w:r w:rsidRPr="00D65EB4">
        <w:rPr>
          <w:rFonts w:ascii="Arial" w:hAnsi="Arial" w:cs="Arial"/>
          <w:color w:val="000000"/>
          <w:sz w:val="22"/>
          <w:szCs w:val="22"/>
        </w:rPr>
        <w:t>. členom te pogodbe in 94. členom ZJN-3.</w:t>
      </w:r>
    </w:p>
    <w:p w14:paraId="6D943327" w14:textId="77777777" w:rsidR="001876E3" w:rsidRPr="0040272D" w:rsidRDefault="001876E3" w:rsidP="00467137">
      <w:pPr>
        <w:widowControl w:val="0"/>
        <w:rPr>
          <w:rFonts w:ascii="Arial" w:hAnsi="Arial" w:cs="Arial"/>
          <w:b/>
          <w:color w:val="111111"/>
          <w:sz w:val="22"/>
          <w:szCs w:val="22"/>
        </w:rPr>
      </w:pPr>
    </w:p>
    <w:p w14:paraId="09602D4A" w14:textId="77777777" w:rsidR="00807DA6" w:rsidRPr="0040272D" w:rsidRDefault="00807DA6" w:rsidP="00807DA6">
      <w:pPr>
        <w:widowControl w:val="0"/>
        <w:numPr>
          <w:ilvl w:val="0"/>
          <w:numId w:val="7"/>
        </w:numPr>
        <w:ind w:left="357" w:hanging="357"/>
        <w:jc w:val="center"/>
        <w:rPr>
          <w:rFonts w:ascii="Arial" w:hAnsi="Arial" w:cs="Arial"/>
          <w:b/>
          <w:color w:val="111111"/>
          <w:sz w:val="22"/>
          <w:szCs w:val="22"/>
        </w:rPr>
      </w:pPr>
      <w:r w:rsidRPr="0040272D">
        <w:rPr>
          <w:rFonts w:ascii="Arial" w:hAnsi="Arial" w:cs="Arial"/>
          <w:b/>
          <w:color w:val="111111"/>
          <w:sz w:val="22"/>
          <w:szCs w:val="22"/>
        </w:rPr>
        <w:t>ROK ZA IZPOLNITEV, DOBAVA IN PREVZEM BLAGA</w:t>
      </w:r>
    </w:p>
    <w:p w14:paraId="49B62768" w14:textId="77777777" w:rsidR="00807DA6" w:rsidRPr="0040272D" w:rsidRDefault="00807DA6" w:rsidP="00807DA6">
      <w:pPr>
        <w:widowControl w:val="0"/>
        <w:ind w:left="357"/>
        <w:jc w:val="both"/>
        <w:rPr>
          <w:rFonts w:ascii="Arial" w:hAnsi="Arial" w:cs="Arial"/>
          <w:b/>
          <w:color w:val="111111"/>
          <w:sz w:val="22"/>
          <w:szCs w:val="22"/>
        </w:rPr>
      </w:pPr>
    </w:p>
    <w:p w14:paraId="6C128B1C" w14:textId="77777777" w:rsidR="00807DA6" w:rsidRPr="0040272D" w:rsidRDefault="00807DA6" w:rsidP="00807DA6">
      <w:pPr>
        <w:widowControl w:val="0"/>
        <w:numPr>
          <w:ilvl w:val="1"/>
          <w:numId w:val="6"/>
        </w:numPr>
        <w:tabs>
          <w:tab w:val="left" w:pos="284"/>
        </w:tabs>
        <w:ind w:left="357" w:hanging="357"/>
        <w:jc w:val="center"/>
        <w:rPr>
          <w:rFonts w:ascii="Arial" w:hAnsi="Arial" w:cs="Arial"/>
          <w:color w:val="0F0F0F"/>
          <w:sz w:val="22"/>
          <w:szCs w:val="22"/>
        </w:rPr>
      </w:pPr>
      <w:r w:rsidRPr="0040272D">
        <w:rPr>
          <w:rFonts w:ascii="Arial" w:hAnsi="Arial" w:cs="Arial"/>
          <w:color w:val="0F0F0F"/>
          <w:sz w:val="22"/>
          <w:szCs w:val="22"/>
        </w:rPr>
        <w:t>člen</w:t>
      </w:r>
    </w:p>
    <w:p w14:paraId="1E6F9235" w14:textId="77777777" w:rsidR="00807DA6" w:rsidRPr="0040272D" w:rsidRDefault="00807DA6" w:rsidP="00807DA6">
      <w:pPr>
        <w:jc w:val="center"/>
        <w:rPr>
          <w:rFonts w:ascii="Arial" w:hAnsi="Arial" w:cs="Arial"/>
          <w:color w:val="000000"/>
          <w:sz w:val="22"/>
          <w:szCs w:val="22"/>
        </w:rPr>
      </w:pPr>
      <w:r w:rsidRPr="0040272D">
        <w:rPr>
          <w:rFonts w:ascii="Arial" w:hAnsi="Arial" w:cs="Arial"/>
          <w:color w:val="000000"/>
          <w:sz w:val="22"/>
          <w:szCs w:val="22"/>
        </w:rPr>
        <w:t>(rok za izpolnitev)</w:t>
      </w:r>
    </w:p>
    <w:p w14:paraId="3948B76C" w14:textId="77777777" w:rsidR="00807DA6" w:rsidRPr="0040272D" w:rsidRDefault="00807DA6" w:rsidP="00807DA6">
      <w:pPr>
        <w:jc w:val="center"/>
        <w:rPr>
          <w:rFonts w:ascii="Arial" w:hAnsi="Arial" w:cs="Arial"/>
          <w:color w:val="000000"/>
          <w:sz w:val="22"/>
          <w:szCs w:val="22"/>
        </w:rPr>
      </w:pPr>
    </w:p>
    <w:p w14:paraId="7669806C" w14:textId="509BEE03" w:rsidR="009152C1" w:rsidRDefault="00657FD9" w:rsidP="00807DA6">
      <w:pPr>
        <w:jc w:val="both"/>
        <w:rPr>
          <w:rFonts w:ascii="Arial" w:hAnsi="Arial" w:cs="Arial"/>
          <w:color w:val="000000"/>
          <w:sz w:val="22"/>
          <w:szCs w:val="22"/>
        </w:rPr>
      </w:pPr>
      <w:r w:rsidRPr="00657FD9">
        <w:rPr>
          <w:rFonts w:ascii="Arial" w:hAnsi="Arial" w:cs="Arial"/>
          <w:color w:val="000000"/>
          <w:sz w:val="22"/>
          <w:szCs w:val="22"/>
        </w:rPr>
        <w:t>Prodajalec mora predmet pogodbe dobaviti, namestiti, konfigurirati, zagnati in pripraviti za uspešen prevzem najkasneje do 1. oktobra 2026.</w:t>
      </w:r>
    </w:p>
    <w:p w14:paraId="1461A802" w14:textId="77777777" w:rsidR="00657FD9" w:rsidRPr="0040272D" w:rsidRDefault="00657FD9" w:rsidP="00807DA6">
      <w:pPr>
        <w:jc w:val="both"/>
        <w:rPr>
          <w:rFonts w:ascii="Arial" w:hAnsi="Arial" w:cs="Arial"/>
          <w:sz w:val="22"/>
          <w:szCs w:val="22"/>
        </w:rPr>
      </w:pPr>
    </w:p>
    <w:p w14:paraId="412BC074" w14:textId="77777777" w:rsidR="00190E5F" w:rsidRDefault="00190E5F" w:rsidP="00190E5F">
      <w:pPr>
        <w:widowControl w:val="0"/>
        <w:jc w:val="both"/>
        <w:rPr>
          <w:rFonts w:ascii="Arial" w:hAnsi="Arial" w:cs="Arial"/>
          <w:sz w:val="22"/>
          <w:szCs w:val="22"/>
        </w:rPr>
      </w:pPr>
      <w:r w:rsidRPr="00190E5F">
        <w:rPr>
          <w:rFonts w:ascii="Arial" w:hAnsi="Arial" w:cs="Arial"/>
          <w:sz w:val="22"/>
          <w:szCs w:val="22"/>
        </w:rPr>
        <w:t>Kraj izvedbe je Šolski center Ravne, Na Gradu 4, 2390 Ravne na Koroškem, razen če naročnik za posamezno aktivnost pisno določi drugo lokacijo oziroma soglaša z izvedbo usposabljanja na daljavo.</w:t>
      </w:r>
    </w:p>
    <w:p w14:paraId="13926952" w14:textId="77777777" w:rsidR="00190E5F" w:rsidRPr="00190E5F" w:rsidRDefault="00190E5F" w:rsidP="00190E5F">
      <w:pPr>
        <w:widowControl w:val="0"/>
        <w:jc w:val="both"/>
        <w:rPr>
          <w:rFonts w:ascii="Arial" w:hAnsi="Arial" w:cs="Arial"/>
          <w:sz w:val="22"/>
          <w:szCs w:val="22"/>
        </w:rPr>
      </w:pPr>
    </w:p>
    <w:p w14:paraId="4682E7F9" w14:textId="77777777" w:rsidR="00190E5F" w:rsidRDefault="00190E5F" w:rsidP="00190E5F">
      <w:pPr>
        <w:widowControl w:val="0"/>
        <w:jc w:val="both"/>
        <w:rPr>
          <w:rFonts w:ascii="Arial" w:hAnsi="Arial" w:cs="Arial"/>
          <w:sz w:val="22"/>
          <w:szCs w:val="22"/>
        </w:rPr>
      </w:pPr>
      <w:r w:rsidRPr="00190E5F">
        <w:rPr>
          <w:rFonts w:ascii="Arial" w:hAnsi="Arial" w:cs="Arial"/>
          <w:sz w:val="22"/>
          <w:szCs w:val="22"/>
        </w:rPr>
        <w:t>Prodajalec mora termin dobave in izvedbe uskladiti z naročnikom najmanj tri delovne dni vnaprej. Termin in način izvedbe uvajalnega usposabljanja pogodbeni stranki določita ob podpisu pogodbe oziroma najpozneje pred dobavo; usposabljanje mora biti izvedeno pred podpisom končnega primopredajnega zapisnika.</w:t>
      </w:r>
    </w:p>
    <w:p w14:paraId="7828E568" w14:textId="77777777" w:rsidR="00190E5F" w:rsidRPr="00190E5F" w:rsidRDefault="00190E5F" w:rsidP="00190E5F">
      <w:pPr>
        <w:widowControl w:val="0"/>
        <w:jc w:val="both"/>
        <w:rPr>
          <w:rFonts w:ascii="Arial" w:hAnsi="Arial" w:cs="Arial"/>
          <w:sz w:val="22"/>
          <w:szCs w:val="22"/>
        </w:rPr>
      </w:pPr>
    </w:p>
    <w:p w14:paraId="270A2063" w14:textId="77777777" w:rsidR="00190E5F" w:rsidRPr="00190E5F" w:rsidRDefault="00190E5F" w:rsidP="00190E5F">
      <w:pPr>
        <w:widowControl w:val="0"/>
        <w:jc w:val="both"/>
        <w:rPr>
          <w:rFonts w:ascii="Arial" w:hAnsi="Arial" w:cs="Arial"/>
          <w:sz w:val="22"/>
          <w:szCs w:val="22"/>
        </w:rPr>
      </w:pPr>
      <w:r w:rsidRPr="00190E5F">
        <w:rPr>
          <w:rFonts w:ascii="Arial" w:hAnsi="Arial" w:cs="Arial"/>
          <w:sz w:val="22"/>
          <w:szCs w:val="22"/>
        </w:rPr>
        <w:t>Rok se lahko spremeni samo s pisnim aneksom in pod pogoji iz 95. člena ZJN-3. Nastop višje sile sam po sebi ne pomeni avtomatičnega podaljšanja roka; prodajalec mora njen vpliv pravočasno izkazati in predlagati razumno prilagoditev roka.</w:t>
      </w:r>
    </w:p>
    <w:p w14:paraId="308ACEF7" w14:textId="77777777" w:rsidR="009152C1" w:rsidRPr="0040272D" w:rsidRDefault="009152C1" w:rsidP="009152C1">
      <w:pPr>
        <w:widowControl w:val="0"/>
        <w:jc w:val="both"/>
        <w:rPr>
          <w:rFonts w:ascii="Arial" w:hAnsi="Arial" w:cs="Arial"/>
          <w:b/>
          <w:color w:val="111111"/>
          <w:sz w:val="22"/>
          <w:szCs w:val="22"/>
        </w:rPr>
      </w:pPr>
    </w:p>
    <w:p w14:paraId="5832A675" w14:textId="77777777" w:rsidR="009152C1" w:rsidRPr="0040272D" w:rsidRDefault="009152C1" w:rsidP="009152C1">
      <w:pPr>
        <w:widowControl w:val="0"/>
        <w:numPr>
          <w:ilvl w:val="1"/>
          <w:numId w:val="6"/>
        </w:numPr>
        <w:tabs>
          <w:tab w:val="left" w:pos="284"/>
        </w:tabs>
        <w:ind w:left="357" w:hanging="357"/>
        <w:jc w:val="center"/>
        <w:rPr>
          <w:rFonts w:ascii="Arial" w:hAnsi="Arial" w:cs="Arial"/>
          <w:color w:val="0F0F0F"/>
          <w:sz w:val="22"/>
          <w:szCs w:val="22"/>
        </w:rPr>
      </w:pPr>
      <w:r w:rsidRPr="0040272D">
        <w:rPr>
          <w:rFonts w:ascii="Arial" w:hAnsi="Arial" w:cs="Arial"/>
          <w:color w:val="0F0F0F"/>
          <w:sz w:val="22"/>
          <w:szCs w:val="22"/>
        </w:rPr>
        <w:t>člen</w:t>
      </w:r>
    </w:p>
    <w:p w14:paraId="2A28B058" w14:textId="77777777" w:rsidR="009152C1" w:rsidRPr="0040272D" w:rsidRDefault="009152C1" w:rsidP="009152C1">
      <w:pPr>
        <w:jc w:val="center"/>
        <w:rPr>
          <w:rFonts w:ascii="Arial" w:hAnsi="Arial" w:cs="Arial"/>
          <w:sz w:val="22"/>
          <w:szCs w:val="22"/>
        </w:rPr>
      </w:pPr>
      <w:r w:rsidRPr="0040272D">
        <w:rPr>
          <w:rFonts w:ascii="Arial" w:hAnsi="Arial" w:cs="Arial"/>
          <w:sz w:val="22"/>
          <w:szCs w:val="22"/>
        </w:rPr>
        <w:t>(primopredaja)</w:t>
      </w:r>
    </w:p>
    <w:p w14:paraId="7601F1A3" w14:textId="77777777" w:rsidR="009152C1" w:rsidRPr="0040272D" w:rsidRDefault="009152C1" w:rsidP="009152C1">
      <w:pPr>
        <w:jc w:val="both"/>
        <w:rPr>
          <w:rFonts w:ascii="Arial" w:hAnsi="Arial" w:cs="Arial"/>
          <w:sz w:val="22"/>
          <w:szCs w:val="22"/>
        </w:rPr>
      </w:pPr>
    </w:p>
    <w:p w14:paraId="4FDE0914" w14:textId="77777777" w:rsidR="008D6DD2" w:rsidRDefault="009152C1" w:rsidP="009152C1">
      <w:pPr>
        <w:jc w:val="both"/>
        <w:rPr>
          <w:rFonts w:ascii="Arial" w:hAnsi="Arial" w:cs="Arial"/>
          <w:color w:val="000000" w:themeColor="text1"/>
          <w:sz w:val="22"/>
          <w:szCs w:val="22"/>
        </w:rPr>
      </w:pPr>
      <w:r w:rsidRPr="0040272D">
        <w:rPr>
          <w:rFonts w:ascii="Arial" w:hAnsi="Arial" w:cs="Arial"/>
          <w:sz w:val="22"/>
          <w:szCs w:val="22"/>
        </w:rPr>
        <w:t xml:space="preserve">Primopredaja predmeta je izvedena s podpisom </w:t>
      </w:r>
      <w:r w:rsidR="00021F3B" w:rsidRPr="0040272D">
        <w:rPr>
          <w:rFonts w:ascii="Arial" w:hAnsi="Arial" w:cs="Arial"/>
          <w:color w:val="000000" w:themeColor="text1"/>
          <w:sz w:val="22"/>
          <w:szCs w:val="22"/>
        </w:rPr>
        <w:t>primopredajnega zapisnika</w:t>
      </w:r>
      <w:r w:rsidRPr="0040272D">
        <w:rPr>
          <w:rFonts w:ascii="Arial" w:hAnsi="Arial" w:cs="Arial"/>
          <w:color w:val="000000" w:themeColor="text1"/>
          <w:sz w:val="22"/>
          <w:szCs w:val="22"/>
        </w:rPr>
        <w:t xml:space="preserve">. </w:t>
      </w:r>
    </w:p>
    <w:p w14:paraId="7D0D577F" w14:textId="77777777" w:rsidR="008D6DD2" w:rsidRDefault="008D6DD2" w:rsidP="009152C1">
      <w:pPr>
        <w:jc w:val="both"/>
        <w:rPr>
          <w:rFonts w:ascii="Arial" w:hAnsi="Arial" w:cs="Arial"/>
          <w:color w:val="000000" w:themeColor="text1"/>
          <w:sz w:val="22"/>
          <w:szCs w:val="22"/>
        </w:rPr>
      </w:pPr>
    </w:p>
    <w:p w14:paraId="1D1ACE0D" w14:textId="77777777" w:rsidR="008D6DD2" w:rsidRPr="008D6DD2" w:rsidRDefault="008D6DD2" w:rsidP="008D6DD2">
      <w:pPr>
        <w:jc w:val="both"/>
        <w:rPr>
          <w:rFonts w:ascii="Arial" w:hAnsi="Arial" w:cs="Arial"/>
          <w:color w:val="000000" w:themeColor="text1"/>
          <w:sz w:val="22"/>
          <w:szCs w:val="22"/>
        </w:rPr>
      </w:pPr>
      <w:r w:rsidRPr="008D6DD2">
        <w:rPr>
          <w:rFonts w:ascii="Arial" w:hAnsi="Arial" w:cs="Arial"/>
          <w:color w:val="000000" w:themeColor="text1"/>
          <w:sz w:val="22"/>
          <w:szCs w:val="22"/>
        </w:rPr>
        <w:t>Pred podpisom zapisnika naročnik preveri zlasti:</w:t>
      </w:r>
    </w:p>
    <w:p w14:paraId="285F893D" w14:textId="09FBA695" w:rsidR="008D6DD2" w:rsidRPr="008D6DD2" w:rsidRDefault="008D6DD2" w:rsidP="008D6DD2">
      <w:pPr>
        <w:pStyle w:val="Odstavekseznama"/>
        <w:numPr>
          <w:ilvl w:val="0"/>
          <w:numId w:val="48"/>
        </w:numPr>
        <w:jc w:val="both"/>
        <w:rPr>
          <w:rFonts w:ascii="Arial" w:hAnsi="Arial" w:cs="Arial"/>
          <w:color w:val="000000" w:themeColor="text1"/>
        </w:rPr>
      </w:pPr>
      <w:r w:rsidRPr="008D6DD2">
        <w:rPr>
          <w:rFonts w:ascii="Arial" w:hAnsi="Arial" w:cs="Arial"/>
          <w:color w:val="000000" w:themeColor="text1"/>
        </w:rPr>
        <w:t xml:space="preserve">identiteto, količino, </w:t>
      </w:r>
      <w:proofErr w:type="spellStart"/>
      <w:r w:rsidRPr="008D6DD2">
        <w:rPr>
          <w:rFonts w:ascii="Arial" w:hAnsi="Arial" w:cs="Arial"/>
          <w:color w:val="000000" w:themeColor="text1"/>
        </w:rPr>
        <w:t>kompletnost</w:t>
      </w:r>
      <w:proofErr w:type="spellEnd"/>
      <w:r w:rsidRPr="008D6DD2">
        <w:rPr>
          <w:rFonts w:ascii="Arial" w:hAnsi="Arial" w:cs="Arial"/>
          <w:color w:val="000000" w:themeColor="text1"/>
        </w:rPr>
        <w:t xml:space="preserve"> in nepoškodovanost dobavljene opreme;</w:t>
      </w:r>
    </w:p>
    <w:p w14:paraId="7420ABB2" w14:textId="1E19FCBE" w:rsidR="008D6DD2" w:rsidRPr="008D6DD2" w:rsidRDefault="008D6DD2" w:rsidP="008D6DD2">
      <w:pPr>
        <w:pStyle w:val="Odstavekseznama"/>
        <w:numPr>
          <w:ilvl w:val="0"/>
          <w:numId w:val="48"/>
        </w:numPr>
        <w:jc w:val="both"/>
        <w:rPr>
          <w:rFonts w:ascii="Arial" w:hAnsi="Arial" w:cs="Arial"/>
          <w:color w:val="000000" w:themeColor="text1"/>
        </w:rPr>
      </w:pPr>
      <w:r w:rsidRPr="008D6DD2">
        <w:rPr>
          <w:rFonts w:ascii="Arial" w:hAnsi="Arial" w:cs="Arial"/>
          <w:color w:val="000000" w:themeColor="text1"/>
        </w:rPr>
        <w:t>izpolnjevanje vseh minimalnih tehničnih zahtev in ponujenih funkcionalnosti;</w:t>
      </w:r>
    </w:p>
    <w:p w14:paraId="2467B0E5" w14:textId="03600559" w:rsidR="008D6DD2" w:rsidRPr="008D6DD2" w:rsidRDefault="008D6DD2" w:rsidP="008D6DD2">
      <w:pPr>
        <w:pStyle w:val="Odstavekseznama"/>
        <w:numPr>
          <w:ilvl w:val="0"/>
          <w:numId w:val="48"/>
        </w:numPr>
        <w:jc w:val="both"/>
        <w:rPr>
          <w:rFonts w:ascii="Arial" w:hAnsi="Arial" w:cs="Arial"/>
          <w:color w:val="000000" w:themeColor="text1"/>
        </w:rPr>
      </w:pPr>
      <w:r w:rsidRPr="008D6DD2">
        <w:rPr>
          <w:rFonts w:ascii="Arial" w:hAnsi="Arial" w:cs="Arial"/>
          <w:color w:val="000000" w:themeColor="text1"/>
        </w:rPr>
        <w:t>uspešen zagon, osnovno delovanje in funkcionalni preizkus robota;</w:t>
      </w:r>
    </w:p>
    <w:p w14:paraId="38FA03F4" w14:textId="5A4BD011" w:rsidR="008D6DD2" w:rsidRPr="008D6DD2" w:rsidRDefault="008D6DD2" w:rsidP="008D6DD2">
      <w:pPr>
        <w:pStyle w:val="Odstavekseznama"/>
        <w:numPr>
          <w:ilvl w:val="0"/>
          <w:numId w:val="48"/>
        </w:numPr>
        <w:jc w:val="both"/>
        <w:rPr>
          <w:rFonts w:ascii="Arial" w:hAnsi="Arial" w:cs="Arial"/>
          <w:color w:val="000000" w:themeColor="text1"/>
        </w:rPr>
      </w:pPr>
      <w:r w:rsidRPr="008D6DD2">
        <w:rPr>
          <w:rFonts w:ascii="Arial" w:hAnsi="Arial" w:cs="Arial"/>
          <w:color w:val="000000" w:themeColor="text1"/>
        </w:rPr>
        <w:t>izvedbo integracijskih storitev, pripravljenih učnih primerov in demonstracijskih programov;</w:t>
      </w:r>
    </w:p>
    <w:p w14:paraId="6A767B68" w14:textId="3C34D8BC" w:rsidR="008D6DD2" w:rsidRPr="008D6DD2" w:rsidRDefault="008D6DD2" w:rsidP="008D6DD2">
      <w:pPr>
        <w:pStyle w:val="Odstavekseznama"/>
        <w:numPr>
          <w:ilvl w:val="0"/>
          <w:numId w:val="48"/>
        </w:numPr>
        <w:jc w:val="both"/>
        <w:rPr>
          <w:rFonts w:ascii="Arial" w:hAnsi="Arial" w:cs="Arial"/>
          <w:color w:val="000000" w:themeColor="text1"/>
        </w:rPr>
      </w:pPr>
      <w:r w:rsidRPr="008D6DD2">
        <w:rPr>
          <w:rFonts w:ascii="Arial" w:hAnsi="Arial" w:cs="Arial"/>
          <w:color w:val="000000" w:themeColor="text1"/>
        </w:rPr>
        <w:t>izvedbo uvajalnega usposabljanja v ponujenem obsegu;</w:t>
      </w:r>
    </w:p>
    <w:p w14:paraId="5E6947D4" w14:textId="142A79BE" w:rsidR="008D6DD2" w:rsidRPr="008D6DD2" w:rsidRDefault="008D6DD2" w:rsidP="008D6DD2">
      <w:pPr>
        <w:pStyle w:val="Odstavekseznama"/>
        <w:numPr>
          <w:ilvl w:val="0"/>
          <w:numId w:val="48"/>
        </w:numPr>
        <w:jc w:val="both"/>
        <w:rPr>
          <w:rFonts w:ascii="Arial" w:hAnsi="Arial" w:cs="Arial"/>
          <w:color w:val="000000" w:themeColor="text1"/>
        </w:rPr>
      </w:pPr>
      <w:r w:rsidRPr="008D6DD2">
        <w:rPr>
          <w:rFonts w:ascii="Arial" w:hAnsi="Arial" w:cs="Arial"/>
          <w:color w:val="000000" w:themeColor="text1"/>
        </w:rPr>
        <w:t>izročitev navodil, garancijske dokumentacije, razvojne dokumentacije in drugih zahtevanih dokazil;</w:t>
      </w:r>
    </w:p>
    <w:p w14:paraId="243752A1" w14:textId="6494F003" w:rsidR="008D6DD2" w:rsidRPr="00351BAF" w:rsidRDefault="008D6DD2" w:rsidP="009152C1">
      <w:pPr>
        <w:pStyle w:val="Odstavekseznama"/>
        <w:numPr>
          <w:ilvl w:val="0"/>
          <w:numId w:val="48"/>
        </w:numPr>
        <w:jc w:val="both"/>
        <w:rPr>
          <w:rFonts w:ascii="Arial" w:hAnsi="Arial" w:cs="Arial"/>
          <w:color w:val="000000" w:themeColor="text1"/>
        </w:rPr>
      </w:pPr>
      <w:r w:rsidRPr="008D6DD2">
        <w:rPr>
          <w:rFonts w:ascii="Arial" w:hAnsi="Arial" w:cs="Arial"/>
          <w:color w:val="000000" w:themeColor="text1"/>
        </w:rPr>
        <w:t xml:space="preserve">izročitev finančnega zavarovanja za odpravo napak v garancijskem roku iz </w:t>
      </w:r>
      <w:r w:rsidRPr="00351BAF">
        <w:rPr>
          <w:rFonts w:ascii="Arial" w:hAnsi="Arial" w:cs="Arial"/>
          <w:color w:val="000000" w:themeColor="text1"/>
        </w:rPr>
        <w:t>1</w:t>
      </w:r>
      <w:r w:rsidR="009B1677" w:rsidRPr="00351BAF">
        <w:rPr>
          <w:rFonts w:ascii="Arial" w:hAnsi="Arial" w:cs="Arial"/>
          <w:color w:val="000000" w:themeColor="text1"/>
        </w:rPr>
        <w:t>2</w:t>
      </w:r>
      <w:r w:rsidRPr="00351BAF">
        <w:rPr>
          <w:rFonts w:ascii="Arial" w:hAnsi="Arial" w:cs="Arial"/>
          <w:color w:val="000000" w:themeColor="text1"/>
        </w:rPr>
        <w:t>. člena te pogodbe.</w:t>
      </w:r>
    </w:p>
    <w:p w14:paraId="6408FC76" w14:textId="77777777" w:rsidR="008D6DD2" w:rsidRPr="00351BAF" w:rsidRDefault="008D6DD2" w:rsidP="009152C1">
      <w:pPr>
        <w:jc w:val="both"/>
        <w:rPr>
          <w:rFonts w:ascii="Arial" w:hAnsi="Arial" w:cs="Arial"/>
          <w:color w:val="000000" w:themeColor="text1"/>
          <w:sz w:val="22"/>
          <w:szCs w:val="22"/>
        </w:rPr>
      </w:pPr>
    </w:p>
    <w:p w14:paraId="314E322A" w14:textId="68CEECB7" w:rsidR="00FB1F87" w:rsidRDefault="00FB1F87" w:rsidP="00FB1F87">
      <w:pPr>
        <w:jc w:val="both"/>
        <w:rPr>
          <w:rFonts w:ascii="Arial" w:hAnsi="Arial" w:cs="Arial"/>
          <w:sz w:val="22"/>
          <w:szCs w:val="22"/>
        </w:rPr>
      </w:pPr>
      <w:r w:rsidRPr="00351BAF">
        <w:rPr>
          <w:rFonts w:ascii="Arial" w:hAnsi="Arial" w:cs="Arial"/>
          <w:sz w:val="22"/>
          <w:szCs w:val="22"/>
        </w:rPr>
        <w:t xml:space="preserve">Dobava in izvedba se štejeta za uspešno opravljeni, ko so izpolnjene vse pogodbene obveznosti, ugotovljene funkcionalnosti delujejo, naročnik nima </w:t>
      </w:r>
      <w:proofErr w:type="spellStart"/>
      <w:r w:rsidRPr="00351BAF">
        <w:rPr>
          <w:rFonts w:ascii="Arial" w:hAnsi="Arial" w:cs="Arial"/>
          <w:sz w:val="22"/>
          <w:szCs w:val="22"/>
        </w:rPr>
        <w:t>neodpravljenih</w:t>
      </w:r>
      <w:proofErr w:type="spellEnd"/>
      <w:r w:rsidRPr="00351BAF">
        <w:rPr>
          <w:rFonts w:ascii="Arial" w:hAnsi="Arial" w:cs="Arial"/>
          <w:sz w:val="22"/>
          <w:szCs w:val="22"/>
        </w:rPr>
        <w:t xml:space="preserve"> pripomb in je podpisan primopredajni zapisnik. Brez predloženega finančnega zavarovanja iz 1</w:t>
      </w:r>
      <w:r w:rsidR="009B1677" w:rsidRPr="00351BAF">
        <w:rPr>
          <w:rFonts w:ascii="Arial" w:hAnsi="Arial" w:cs="Arial"/>
          <w:sz w:val="22"/>
          <w:szCs w:val="22"/>
        </w:rPr>
        <w:t>2</w:t>
      </w:r>
      <w:r w:rsidRPr="00351BAF">
        <w:rPr>
          <w:rFonts w:ascii="Arial" w:hAnsi="Arial" w:cs="Arial"/>
          <w:sz w:val="22"/>
          <w:szCs w:val="22"/>
        </w:rPr>
        <w:t>. člena</w:t>
      </w:r>
      <w:r w:rsidRPr="00FB1F87">
        <w:rPr>
          <w:rFonts w:ascii="Arial" w:hAnsi="Arial" w:cs="Arial"/>
          <w:sz w:val="22"/>
          <w:szCs w:val="22"/>
        </w:rPr>
        <w:t xml:space="preserve"> se primopredaja ne šteje za opravljeno.</w:t>
      </w:r>
    </w:p>
    <w:p w14:paraId="0DBA1C16" w14:textId="77777777" w:rsidR="00FB1F87" w:rsidRPr="00FB1F87" w:rsidRDefault="00FB1F87" w:rsidP="00FB1F87">
      <w:pPr>
        <w:jc w:val="both"/>
        <w:rPr>
          <w:rFonts w:ascii="Arial" w:hAnsi="Arial" w:cs="Arial"/>
          <w:sz w:val="22"/>
          <w:szCs w:val="22"/>
        </w:rPr>
      </w:pPr>
    </w:p>
    <w:p w14:paraId="1FE74BBA" w14:textId="77777777" w:rsidR="00FB1F87" w:rsidRDefault="00FB1F87" w:rsidP="00FB1F87">
      <w:pPr>
        <w:jc w:val="both"/>
        <w:rPr>
          <w:rFonts w:ascii="Arial" w:hAnsi="Arial" w:cs="Arial"/>
          <w:sz w:val="22"/>
          <w:szCs w:val="22"/>
        </w:rPr>
      </w:pPr>
      <w:r w:rsidRPr="00FB1F87">
        <w:rPr>
          <w:rFonts w:ascii="Arial" w:hAnsi="Arial" w:cs="Arial"/>
          <w:sz w:val="22"/>
          <w:szCs w:val="22"/>
        </w:rPr>
        <w:t>Če naročnik ugotovi pomanjkljivosti ali neskladnosti, jih navede v zapisniku in določi primeren rok za odpravo. Vse stroške ponovnega pregleda in odprave pomanjkljivosti nosi prodajalec. Do njihove popolne odprave naročnik ni dolžan podpisati končnega primopredajnega zapisnika ali plačati računa.</w:t>
      </w:r>
    </w:p>
    <w:p w14:paraId="5FD12091" w14:textId="77777777" w:rsidR="00FB1F87" w:rsidRPr="00FB1F87" w:rsidRDefault="00FB1F87" w:rsidP="00FB1F87">
      <w:pPr>
        <w:jc w:val="both"/>
        <w:rPr>
          <w:rFonts w:ascii="Arial" w:hAnsi="Arial" w:cs="Arial"/>
          <w:sz w:val="22"/>
          <w:szCs w:val="22"/>
        </w:rPr>
      </w:pPr>
    </w:p>
    <w:p w14:paraId="0750E994" w14:textId="77777777" w:rsidR="00FB1F87" w:rsidRPr="00FB1F87" w:rsidRDefault="00FB1F87" w:rsidP="00FB1F87">
      <w:pPr>
        <w:jc w:val="both"/>
        <w:rPr>
          <w:rFonts w:ascii="Arial" w:hAnsi="Arial" w:cs="Arial"/>
          <w:sz w:val="22"/>
          <w:szCs w:val="22"/>
        </w:rPr>
      </w:pPr>
      <w:r w:rsidRPr="00FB1F87">
        <w:rPr>
          <w:rFonts w:ascii="Arial" w:hAnsi="Arial" w:cs="Arial"/>
          <w:sz w:val="22"/>
          <w:szCs w:val="22"/>
        </w:rPr>
        <w:t>Nevarnost naključnega uničenja ali poškodovanja ter lastninska pravica na opremi preideta na naročnika z uspešno primopredajo, razen če prisilni predpisi določajo drugače.</w:t>
      </w:r>
    </w:p>
    <w:p w14:paraId="680049E2" w14:textId="77777777" w:rsidR="009152C1" w:rsidRPr="0040272D" w:rsidRDefault="009152C1" w:rsidP="009152C1">
      <w:pPr>
        <w:jc w:val="both"/>
        <w:rPr>
          <w:rFonts w:ascii="Arial" w:hAnsi="Arial" w:cs="Arial"/>
          <w:sz w:val="22"/>
          <w:szCs w:val="22"/>
        </w:rPr>
      </w:pPr>
    </w:p>
    <w:p w14:paraId="35DA0890" w14:textId="0D91A41E" w:rsidR="003E3260" w:rsidRPr="0040272D" w:rsidRDefault="003E3260" w:rsidP="003E3260">
      <w:pPr>
        <w:pStyle w:val="Odstavekseznama"/>
        <w:numPr>
          <w:ilvl w:val="0"/>
          <w:numId w:val="7"/>
        </w:numPr>
        <w:jc w:val="center"/>
        <w:rPr>
          <w:rFonts w:ascii="Arial" w:hAnsi="Arial" w:cs="Arial"/>
          <w:b/>
          <w:bCs/>
        </w:rPr>
      </w:pPr>
      <w:r w:rsidRPr="0040272D">
        <w:rPr>
          <w:rFonts w:ascii="Arial" w:hAnsi="Arial" w:cs="Arial"/>
          <w:b/>
          <w:bCs/>
        </w:rPr>
        <w:t>GARANCIJA</w:t>
      </w:r>
    </w:p>
    <w:p w14:paraId="58064092" w14:textId="77777777" w:rsidR="00083AE8" w:rsidRPr="0040272D" w:rsidRDefault="00083AE8" w:rsidP="00083AE8">
      <w:pPr>
        <w:widowControl w:val="0"/>
        <w:numPr>
          <w:ilvl w:val="1"/>
          <w:numId w:val="6"/>
        </w:numPr>
        <w:tabs>
          <w:tab w:val="left" w:pos="284"/>
        </w:tabs>
        <w:ind w:left="357" w:hanging="357"/>
        <w:jc w:val="center"/>
        <w:rPr>
          <w:rFonts w:ascii="Arial" w:hAnsi="Arial" w:cs="Arial"/>
          <w:color w:val="0F0F0F"/>
          <w:sz w:val="22"/>
          <w:szCs w:val="22"/>
        </w:rPr>
      </w:pPr>
      <w:r w:rsidRPr="0040272D">
        <w:rPr>
          <w:rFonts w:ascii="Arial" w:hAnsi="Arial" w:cs="Arial"/>
          <w:color w:val="0F0F0F"/>
          <w:sz w:val="22"/>
          <w:szCs w:val="22"/>
        </w:rPr>
        <w:lastRenderedPageBreak/>
        <w:t>člen</w:t>
      </w:r>
    </w:p>
    <w:p w14:paraId="02E800BA" w14:textId="77777777" w:rsidR="00083AE8" w:rsidRPr="0040272D" w:rsidRDefault="00083AE8" w:rsidP="00083AE8">
      <w:pPr>
        <w:widowControl w:val="0"/>
        <w:rPr>
          <w:rFonts w:ascii="Arial" w:eastAsia="Calibri" w:hAnsi="Arial" w:cs="Arial"/>
          <w:b/>
          <w:color w:val="111111"/>
          <w:sz w:val="22"/>
          <w:szCs w:val="22"/>
        </w:rPr>
      </w:pPr>
    </w:p>
    <w:p w14:paraId="5DE3D271" w14:textId="1F2FA63A" w:rsidR="00083AE8" w:rsidRDefault="00790FC7" w:rsidP="00782D5C">
      <w:pPr>
        <w:jc w:val="both"/>
        <w:rPr>
          <w:rFonts w:ascii="Arial" w:hAnsi="Arial" w:cs="Arial"/>
          <w:color w:val="000000"/>
          <w:sz w:val="22"/>
          <w:szCs w:val="22"/>
        </w:rPr>
      </w:pPr>
      <w:r w:rsidRPr="00790FC7">
        <w:rPr>
          <w:rFonts w:ascii="Arial" w:hAnsi="Arial" w:cs="Arial"/>
          <w:color w:val="000000"/>
          <w:sz w:val="22"/>
          <w:szCs w:val="22"/>
        </w:rPr>
        <w:t>Garancijski rok za celoten predmet naročila znaša ______ mesecev, kot izhaja iz izbrane ponudbe, vendar najmanj 12 mesecev. Garancijski rok začne teči z dnem uspešno opravljene primopredaje, navedenim v podpisanem primopredajnem zapisniku.</w:t>
      </w:r>
    </w:p>
    <w:p w14:paraId="49BCE785" w14:textId="77777777" w:rsidR="00790FC7" w:rsidRPr="0040272D" w:rsidRDefault="00790FC7" w:rsidP="00782D5C">
      <w:pPr>
        <w:jc w:val="both"/>
        <w:rPr>
          <w:rFonts w:ascii="Arial" w:hAnsi="Arial" w:cs="Arial"/>
          <w:color w:val="000000"/>
          <w:sz w:val="22"/>
          <w:szCs w:val="22"/>
        </w:rPr>
      </w:pPr>
    </w:p>
    <w:p w14:paraId="6ADE2913" w14:textId="77777777" w:rsidR="002B3ABE" w:rsidRDefault="002B3ABE" w:rsidP="00782D5C">
      <w:pPr>
        <w:widowControl w:val="0"/>
        <w:jc w:val="both"/>
        <w:rPr>
          <w:rFonts w:ascii="Arial" w:hAnsi="Arial" w:cs="Arial"/>
          <w:color w:val="000000"/>
          <w:sz w:val="22"/>
          <w:szCs w:val="22"/>
        </w:rPr>
      </w:pPr>
      <w:r w:rsidRPr="002B3ABE">
        <w:rPr>
          <w:rFonts w:ascii="Arial" w:hAnsi="Arial" w:cs="Arial"/>
          <w:color w:val="000000"/>
          <w:sz w:val="22"/>
          <w:szCs w:val="22"/>
        </w:rPr>
        <w:t>Najpozneje ob primopredaji mora prodajalec naročniku izročiti garancijsko izjavo oziroma garancijski dokument, iz katerega so jasno razvidni najmanj predmet in obseg garancije, trajanje garancije, način uveljavljanja garancije, kontaktni podatki servisne podpore ter obveznosti prodajalca. Pogodbena garancija ne omejuje pravic naročnika iz naslova odgovornosti za stvarne in pravne napake po Obligacijskem zakoniku.</w:t>
      </w:r>
    </w:p>
    <w:p w14:paraId="474C3006" w14:textId="77777777" w:rsidR="002B3ABE" w:rsidRDefault="002B3ABE" w:rsidP="00782D5C">
      <w:pPr>
        <w:widowControl w:val="0"/>
        <w:jc w:val="both"/>
        <w:rPr>
          <w:rFonts w:ascii="Arial" w:hAnsi="Arial" w:cs="Arial"/>
          <w:color w:val="000000"/>
          <w:sz w:val="22"/>
          <w:szCs w:val="22"/>
        </w:rPr>
      </w:pPr>
    </w:p>
    <w:p w14:paraId="67DAB530" w14:textId="581C0DD9" w:rsidR="002B3ABE" w:rsidRPr="002B3ABE" w:rsidRDefault="002B3ABE" w:rsidP="00782D5C">
      <w:pPr>
        <w:widowControl w:val="0"/>
        <w:jc w:val="both"/>
        <w:rPr>
          <w:rFonts w:ascii="Arial" w:hAnsi="Arial" w:cs="Arial"/>
          <w:color w:val="000000"/>
          <w:sz w:val="22"/>
          <w:szCs w:val="22"/>
        </w:rPr>
      </w:pPr>
      <w:r w:rsidRPr="002B3ABE">
        <w:rPr>
          <w:rFonts w:ascii="Arial" w:hAnsi="Arial" w:cs="Arial"/>
          <w:color w:val="000000"/>
          <w:sz w:val="22"/>
          <w:szCs w:val="22"/>
        </w:rPr>
        <w:t>V času garancijskega roka prodajalec na svoje stroške zagotavlja diagnostiko, servis, popravila, delo, prevoz, potne stroške, nadomestne dele, pošiljanje opreme in vse druge stroške, potrebne za odpravo napake ter ponovno vzpostavitev brezhibnega delovanja.</w:t>
      </w:r>
    </w:p>
    <w:p w14:paraId="5EA68C89" w14:textId="77777777" w:rsidR="00D71D44" w:rsidRDefault="00D71D44" w:rsidP="00782D5C">
      <w:pPr>
        <w:widowControl w:val="0"/>
        <w:jc w:val="both"/>
        <w:rPr>
          <w:rFonts w:ascii="Arial" w:hAnsi="Arial" w:cs="Arial"/>
          <w:color w:val="000000"/>
          <w:sz w:val="22"/>
          <w:szCs w:val="22"/>
        </w:rPr>
      </w:pPr>
    </w:p>
    <w:p w14:paraId="4C65D2DF" w14:textId="71477D80" w:rsidR="002B3ABE" w:rsidRPr="002B3ABE" w:rsidRDefault="002B3ABE" w:rsidP="00782D5C">
      <w:pPr>
        <w:widowControl w:val="0"/>
        <w:jc w:val="both"/>
        <w:rPr>
          <w:rFonts w:ascii="Arial" w:hAnsi="Arial" w:cs="Arial"/>
          <w:color w:val="000000"/>
          <w:sz w:val="22"/>
          <w:szCs w:val="22"/>
        </w:rPr>
      </w:pPr>
      <w:r w:rsidRPr="002B3ABE">
        <w:rPr>
          <w:rFonts w:ascii="Arial" w:hAnsi="Arial" w:cs="Arial"/>
          <w:color w:val="000000"/>
          <w:sz w:val="22"/>
          <w:szCs w:val="22"/>
        </w:rPr>
        <w:t>Prodajalec zagotavlja servisno podporo, dostopno v Republiki Sloveniji, ter tehnično pomoč in komunikacijo v slovenskem jeziku. Naročnik napake prijavlja na:</w:t>
      </w:r>
    </w:p>
    <w:p w14:paraId="79578615" w14:textId="4070F7AF" w:rsidR="002B3ABE" w:rsidRPr="00D71D44" w:rsidRDefault="002B3ABE" w:rsidP="00782D5C">
      <w:pPr>
        <w:pStyle w:val="Odstavekseznama"/>
        <w:widowControl w:val="0"/>
        <w:numPr>
          <w:ilvl w:val="0"/>
          <w:numId w:val="48"/>
        </w:numPr>
        <w:jc w:val="both"/>
        <w:rPr>
          <w:rFonts w:ascii="Arial" w:hAnsi="Arial" w:cs="Arial"/>
          <w:color w:val="000000"/>
        </w:rPr>
      </w:pPr>
      <w:r w:rsidRPr="00D71D44">
        <w:rPr>
          <w:rFonts w:ascii="Arial" w:hAnsi="Arial" w:cs="Arial"/>
          <w:color w:val="000000"/>
        </w:rPr>
        <w:t>e-pošta za prijavo napak: ________________________________;</w:t>
      </w:r>
    </w:p>
    <w:p w14:paraId="2DBFC200" w14:textId="14CE5BC7" w:rsidR="002B3ABE" w:rsidRPr="00D71D44" w:rsidRDefault="002B3ABE" w:rsidP="00782D5C">
      <w:pPr>
        <w:pStyle w:val="Odstavekseznama"/>
        <w:widowControl w:val="0"/>
        <w:numPr>
          <w:ilvl w:val="0"/>
          <w:numId w:val="48"/>
        </w:numPr>
        <w:jc w:val="both"/>
        <w:rPr>
          <w:rFonts w:ascii="Arial" w:hAnsi="Arial" w:cs="Arial"/>
          <w:color w:val="000000"/>
        </w:rPr>
      </w:pPr>
      <w:r w:rsidRPr="00D71D44">
        <w:rPr>
          <w:rFonts w:ascii="Arial" w:hAnsi="Arial" w:cs="Arial"/>
          <w:color w:val="000000"/>
        </w:rPr>
        <w:t>telefon za tehnično pomoč: ________________________________.</w:t>
      </w:r>
    </w:p>
    <w:p w14:paraId="308242E8" w14:textId="77777777" w:rsidR="002B3ABE" w:rsidRDefault="002B3ABE" w:rsidP="00782D5C">
      <w:pPr>
        <w:widowControl w:val="0"/>
        <w:jc w:val="both"/>
        <w:rPr>
          <w:rFonts w:ascii="Arial" w:hAnsi="Arial" w:cs="Arial"/>
          <w:color w:val="000000"/>
          <w:sz w:val="22"/>
          <w:szCs w:val="22"/>
        </w:rPr>
      </w:pPr>
      <w:r w:rsidRPr="002B3ABE">
        <w:rPr>
          <w:rFonts w:ascii="Arial" w:hAnsi="Arial" w:cs="Arial"/>
          <w:color w:val="000000"/>
          <w:sz w:val="22"/>
          <w:szCs w:val="22"/>
        </w:rPr>
        <w:t>Odzivni čas znaša največ dva delovna dneva od prijave napake. Za odziv šteje potrditev prejema prijave, začetek diagnostike in sporočilo naročniku o predvidenem načinu ter časovnem poteku odprave napake.</w:t>
      </w:r>
    </w:p>
    <w:p w14:paraId="5D60C2F7" w14:textId="77777777" w:rsidR="00D71D44" w:rsidRDefault="00D71D44" w:rsidP="00782D5C">
      <w:pPr>
        <w:widowControl w:val="0"/>
        <w:jc w:val="both"/>
        <w:rPr>
          <w:rFonts w:ascii="Arial" w:hAnsi="Arial" w:cs="Arial"/>
          <w:color w:val="000000"/>
          <w:sz w:val="22"/>
          <w:szCs w:val="22"/>
        </w:rPr>
      </w:pPr>
    </w:p>
    <w:p w14:paraId="104D8E02" w14:textId="5DB0A96E" w:rsidR="002B3ABE" w:rsidRPr="002B3ABE" w:rsidRDefault="002B3ABE" w:rsidP="00782D5C">
      <w:pPr>
        <w:widowControl w:val="0"/>
        <w:jc w:val="both"/>
        <w:rPr>
          <w:rFonts w:ascii="Arial" w:hAnsi="Arial" w:cs="Arial"/>
          <w:color w:val="000000"/>
          <w:sz w:val="22"/>
          <w:szCs w:val="22"/>
        </w:rPr>
      </w:pPr>
      <w:r w:rsidRPr="002B3ABE">
        <w:rPr>
          <w:rFonts w:ascii="Arial" w:hAnsi="Arial" w:cs="Arial"/>
          <w:color w:val="000000"/>
          <w:sz w:val="22"/>
          <w:szCs w:val="22"/>
        </w:rPr>
        <w:t>Prodajalec napako odpravi v roku, dogovorjenem z naročnikom glede na naravo napake. Če poseben rok ni pisno dogovorjen, mora napako odpraviti najpozneje v 45 koledarskih dneh od prijave napake.</w:t>
      </w:r>
    </w:p>
    <w:p w14:paraId="649EA6E9" w14:textId="77777777" w:rsidR="00D71D44" w:rsidRDefault="00D71D44" w:rsidP="00782D5C">
      <w:pPr>
        <w:widowControl w:val="0"/>
        <w:jc w:val="both"/>
        <w:rPr>
          <w:rFonts w:ascii="Arial" w:hAnsi="Arial" w:cs="Arial"/>
          <w:color w:val="000000"/>
          <w:sz w:val="22"/>
          <w:szCs w:val="22"/>
        </w:rPr>
      </w:pPr>
    </w:p>
    <w:p w14:paraId="0DB163D8" w14:textId="77777777" w:rsidR="00D71D44" w:rsidRDefault="002B3ABE" w:rsidP="00782D5C">
      <w:pPr>
        <w:widowControl w:val="0"/>
        <w:jc w:val="both"/>
        <w:rPr>
          <w:rFonts w:ascii="Arial" w:hAnsi="Arial" w:cs="Arial"/>
          <w:color w:val="000000"/>
          <w:sz w:val="22"/>
          <w:szCs w:val="22"/>
        </w:rPr>
      </w:pPr>
      <w:r w:rsidRPr="002B3ABE">
        <w:rPr>
          <w:rFonts w:ascii="Arial" w:hAnsi="Arial" w:cs="Arial"/>
          <w:color w:val="000000"/>
          <w:sz w:val="22"/>
          <w:szCs w:val="22"/>
        </w:rPr>
        <w:t>Če napake ni mogoče odpraviti ali se ista napaka na istem delu po izvedenem popravilu ponovi dvakrat, mora prodajalec brez dodatnih stroškov zamenjati okvarjeni del oziroma opremo z novo, najmanj enakovredno in v celoti združljivo opremo.</w:t>
      </w:r>
    </w:p>
    <w:p w14:paraId="3F685298" w14:textId="77777777" w:rsidR="00D71D44" w:rsidRDefault="00D71D44" w:rsidP="00782D5C">
      <w:pPr>
        <w:widowControl w:val="0"/>
        <w:jc w:val="both"/>
        <w:rPr>
          <w:rFonts w:ascii="Arial" w:hAnsi="Arial" w:cs="Arial"/>
          <w:color w:val="000000"/>
          <w:sz w:val="22"/>
          <w:szCs w:val="22"/>
        </w:rPr>
      </w:pPr>
    </w:p>
    <w:p w14:paraId="5F0F08F9" w14:textId="69500F50" w:rsidR="002B3ABE" w:rsidRPr="00901B14" w:rsidRDefault="002B3ABE" w:rsidP="00782D5C">
      <w:pPr>
        <w:widowControl w:val="0"/>
        <w:jc w:val="both"/>
        <w:rPr>
          <w:rFonts w:ascii="Arial" w:hAnsi="Arial" w:cs="Arial"/>
          <w:color w:val="000000"/>
          <w:sz w:val="22"/>
          <w:szCs w:val="22"/>
        </w:rPr>
      </w:pPr>
      <w:r w:rsidRPr="002B3ABE">
        <w:rPr>
          <w:rFonts w:ascii="Arial" w:hAnsi="Arial" w:cs="Arial"/>
          <w:color w:val="000000"/>
          <w:sz w:val="22"/>
          <w:szCs w:val="22"/>
        </w:rPr>
        <w:t xml:space="preserve">Pri manjšem popravilu se garancijski rok podaljša za čas, ko naročnik predmeta zaradi napake ni mogel uporabljati. Če je predmet </w:t>
      </w:r>
      <w:r w:rsidRPr="00901B14">
        <w:rPr>
          <w:rFonts w:ascii="Arial" w:hAnsi="Arial" w:cs="Arial"/>
          <w:color w:val="000000"/>
          <w:sz w:val="22"/>
          <w:szCs w:val="22"/>
        </w:rPr>
        <w:t>pogodbe oziroma njegov bistveni del zamenjan ali bistveno popravljen, začne garancijski rok za zamenjani oziroma bistveno popravljeni predmet teči znova od dneva zamenjave oziroma vrnitve popravljenega predmeta naročniku.</w:t>
      </w:r>
    </w:p>
    <w:p w14:paraId="3B871990" w14:textId="77777777" w:rsidR="00D71D44" w:rsidRPr="00901B14" w:rsidRDefault="00D71D44" w:rsidP="00782D5C">
      <w:pPr>
        <w:widowControl w:val="0"/>
        <w:jc w:val="both"/>
        <w:rPr>
          <w:rFonts w:ascii="Arial" w:hAnsi="Arial" w:cs="Arial"/>
          <w:color w:val="000000"/>
          <w:sz w:val="22"/>
          <w:szCs w:val="22"/>
        </w:rPr>
      </w:pPr>
    </w:p>
    <w:p w14:paraId="5ED820D5" w14:textId="20356597" w:rsidR="002B3ABE" w:rsidRPr="00901B14" w:rsidRDefault="002B3ABE" w:rsidP="00782D5C">
      <w:pPr>
        <w:widowControl w:val="0"/>
        <w:jc w:val="both"/>
        <w:rPr>
          <w:rFonts w:ascii="Arial" w:hAnsi="Arial" w:cs="Arial"/>
          <w:color w:val="000000"/>
          <w:sz w:val="22"/>
          <w:szCs w:val="22"/>
        </w:rPr>
      </w:pPr>
      <w:r w:rsidRPr="00901B14">
        <w:rPr>
          <w:rFonts w:ascii="Arial" w:hAnsi="Arial" w:cs="Arial"/>
          <w:color w:val="000000"/>
          <w:sz w:val="22"/>
          <w:szCs w:val="22"/>
        </w:rPr>
        <w:t>Prodajalec mora zagotavljati razpoložljivost in združljivost nadomestnih delov najmanj 24 mesecev po izteku minimalno zahtevane 12-mesečne garancijske dobe, torej najmanj 36 mesecev od uspešne primopredaje, ne glede na morebitno daljšo ponujeno garancijsko dobo. Uporabljeni nadomestni deli morajo biti originalni ali s strani proizvajalca odobreni, v celoti združljivi in najmanj enakovredne kakovosti.</w:t>
      </w:r>
    </w:p>
    <w:p w14:paraId="3C8C9E9F" w14:textId="77777777" w:rsidR="00083AE8" w:rsidRPr="00901B14" w:rsidRDefault="00083AE8" w:rsidP="001C3403">
      <w:pPr>
        <w:widowControl w:val="0"/>
        <w:ind w:left="357"/>
        <w:rPr>
          <w:rFonts w:ascii="Arial" w:hAnsi="Arial" w:cs="Arial"/>
          <w:b/>
          <w:color w:val="111111"/>
          <w:sz w:val="22"/>
          <w:szCs w:val="22"/>
        </w:rPr>
      </w:pPr>
    </w:p>
    <w:p w14:paraId="3B4D1C6E" w14:textId="3A6129C8" w:rsidR="005D472B" w:rsidRPr="00901B14" w:rsidRDefault="005D472B" w:rsidP="005D472B">
      <w:pPr>
        <w:widowControl w:val="0"/>
        <w:numPr>
          <w:ilvl w:val="0"/>
          <w:numId w:val="7"/>
        </w:numPr>
        <w:ind w:left="357" w:hanging="357"/>
        <w:jc w:val="center"/>
        <w:rPr>
          <w:rFonts w:ascii="Arial" w:hAnsi="Arial" w:cs="Arial"/>
          <w:b/>
          <w:color w:val="111111"/>
          <w:sz w:val="22"/>
          <w:szCs w:val="22"/>
        </w:rPr>
      </w:pPr>
      <w:r w:rsidRPr="00901B14">
        <w:rPr>
          <w:rFonts w:ascii="Arial" w:hAnsi="Arial" w:cs="Arial"/>
          <w:b/>
          <w:color w:val="111111"/>
          <w:sz w:val="22"/>
          <w:szCs w:val="22"/>
        </w:rPr>
        <w:t>PRAVICE IN OBVEZNOSTI POGODBENIH STRANK</w:t>
      </w:r>
    </w:p>
    <w:p w14:paraId="184872AB" w14:textId="77777777" w:rsidR="005D472B" w:rsidRPr="00901B14" w:rsidRDefault="005D472B" w:rsidP="005D472B">
      <w:pPr>
        <w:ind w:left="357"/>
        <w:jc w:val="both"/>
        <w:rPr>
          <w:rFonts w:ascii="Arial" w:hAnsi="Arial" w:cs="Arial"/>
          <w:bCs/>
          <w:color w:val="000000"/>
          <w:sz w:val="22"/>
          <w:szCs w:val="22"/>
        </w:rPr>
      </w:pPr>
    </w:p>
    <w:p w14:paraId="2E63C145" w14:textId="6687687A" w:rsidR="005D472B" w:rsidRPr="00CA0025" w:rsidRDefault="005D472B" w:rsidP="00CA0025">
      <w:pPr>
        <w:pStyle w:val="Odstavekseznama"/>
        <w:numPr>
          <w:ilvl w:val="1"/>
          <w:numId w:val="6"/>
        </w:numPr>
        <w:ind w:left="4536"/>
        <w:contextualSpacing/>
        <w:rPr>
          <w:rFonts w:ascii="Arial" w:hAnsi="Arial" w:cs="Arial"/>
          <w:color w:val="0F0F0F"/>
        </w:rPr>
      </w:pPr>
      <w:r w:rsidRPr="00CA0025">
        <w:rPr>
          <w:rFonts w:ascii="Arial" w:hAnsi="Arial" w:cs="Arial"/>
          <w:color w:val="0F0F0F"/>
        </w:rPr>
        <w:t>člen</w:t>
      </w:r>
    </w:p>
    <w:p w14:paraId="43FA41EB" w14:textId="77777777" w:rsidR="005D472B" w:rsidRPr="00901B14" w:rsidRDefault="005D472B" w:rsidP="005D472B">
      <w:pPr>
        <w:ind w:left="130"/>
        <w:jc w:val="center"/>
        <w:rPr>
          <w:rFonts w:ascii="Arial" w:hAnsi="Arial" w:cs="Arial"/>
          <w:sz w:val="22"/>
          <w:szCs w:val="22"/>
        </w:rPr>
      </w:pPr>
      <w:r w:rsidRPr="00901B14">
        <w:rPr>
          <w:rFonts w:ascii="Arial" w:hAnsi="Arial" w:cs="Arial"/>
          <w:sz w:val="22"/>
          <w:szCs w:val="22"/>
        </w:rPr>
        <w:t>(pravice in obveznosti naročnika)</w:t>
      </w:r>
    </w:p>
    <w:p w14:paraId="72BFA3A4" w14:textId="77777777" w:rsidR="005D472B" w:rsidRPr="00901B14" w:rsidRDefault="005D472B" w:rsidP="005D472B">
      <w:pPr>
        <w:jc w:val="both"/>
        <w:rPr>
          <w:rFonts w:ascii="Arial" w:hAnsi="Arial" w:cs="Arial"/>
          <w:sz w:val="22"/>
          <w:szCs w:val="22"/>
        </w:rPr>
      </w:pPr>
    </w:p>
    <w:p w14:paraId="3CF5D186" w14:textId="77777777" w:rsidR="005D472B" w:rsidRPr="00901B14" w:rsidRDefault="005D472B" w:rsidP="005D472B">
      <w:pPr>
        <w:jc w:val="both"/>
        <w:rPr>
          <w:rFonts w:ascii="Arial" w:hAnsi="Arial" w:cs="Arial"/>
          <w:sz w:val="22"/>
          <w:szCs w:val="22"/>
        </w:rPr>
      </w:pPr>
      <w:r w:rsidRPr="00901B14">
        <w:rPr>
          <w:rFonts w:ascii="Arial" w:hAnsi="Arial" w:cs="Arial"/>
          <w:sz w:val="22"/>
          <w:szCs w:val="22"/>
        </w:rPr>
        <w:t>Naročnik se zavezuje, da bo:</w:t>
      </w:r>
    </w:p>
    <w:p w14:paraId="5546AF91" w14:textId="68B5A051" w:rsidR="00D55901" w:rsidRPr="00901B14" w:rsidRDefault="00782D5C" w:rsidP="00D55901">
      <w:pPr>
        <w:numPr>
          <w:ilvl w:val="0"/>
          <w:numId w:val="19"/>
        </w:numPr>
        <w:spacing w:line="260" w:lineRule="atLeast"/>
        <w:jc w:val="both"/>
        <w:rPr>
          <w:rFonts w:ascii="Arial" w:eastAsia="Calibri" w:hAnsi="Arial" w:cs="Arial"/>
          <w:sz w:val="22"/>
          <w:szCs w:val="22"/>
        </w:rPr>
      </w:pPr>
      <w:r w:rsidRPr="00901B14">
        <w:rPr>
          <w:rFonts w:ascii="Arial" w:eastAsia="Calibri" w:hAnsi="Arial" w:cs="Arial"/>
          <w:sz w:val="22"/>
          <w:szCs w:val="22"/>
        </w:rPr>
        <w:t>prodajalcu zagotovil</w:t>
      </w:r>
      <w:r w:rsidR="00D55901" w:rsidRPr="00901B14">
        <w:rPr>
          <w:rFonts w:ascii="Arial" w:eastAsia="Calibri" w:hAnsi="Arial" w:cs="Arial"/>
          <w:sz w:val="22"/>
          <w:szCs w:val="22"/>
        </w:rPr>
        <w:t xml:space="preserve"> </w:t>
      </w:r>
      <w:r w:rsidRPr="00901B14">
        <w:rPr>
          <w:rFonts w:ascii="Arial" w:eastAsia="Calibri" w:hAnsi="Arial" w:cs="Arial"/>
          <w:sz w:val="22"/>
          <w:szCs w:val="22"/>
        </w:rPr>
        <w:t>razumen</w:t>
      </w:r>
      <w:r w:rsidR="00D55901" w:rsidRPr="00901B14">
        <w:rPr>
          <w:rFonts w:ascii="Arial" w:eastAsia="Calibri" w:hAnsi="Arial" w:cs="Arial"/>
          <w:sz w:val="22"/>
          <w:szCs w:val="22"/>
        </w:rPr>
        <w:t xml:space="preserve"> dostop</w:t>
      </w:r>
      <w:r w:rsidRPr="00901B14">
        <w:rPr>
          <w:rFonts w:ascii="Arial" w:eastAsia="Calibri" w:hAnsi="Arial" w:cs="Arial"/>
          <w:sz w:val="22"/>
          <w:szCs w:val="22"/>
        </w:rPr>
        <w:t xml:space="preserve"> do lokacije in informacije, potrebne za izpolnitev pogodbe</w:t>
      </w:r>
      <w:r w:rsidR="00D55901" w:rsidRPr="00901B14">
        <w:rPr>
          <w:rFonts w:ascii="Arial" w:eastAsia="Calibri" w:hAnsi="Arial" w:cs="Arial"/>
          <w:sz w:val="22"/>
          <w:szCs w:val="22"/>
        </w:rPr>
        <w:t>,</w:t>
      </w:r>
    </w:p>
    <w:p w14:paraId="09B46508" w14:textId="0D3C1B95" w:rsidR="00901B14" w:rsidRPr="00901B14" w:rsidRDefault="00901B14" w:rsidP="00D55901">
      <w:pPr>
        <w:numPr>
          <w:ilvl w:val="0"/>
          <w:numId w:val="19"/>
        </w:numPr>
        <w:spacing w:line="260" w:lineRule="atLeast"/>
        <w:jc w:val="both"/>
        <w:rPr>
          <w:rFonts w:ascii="Arial" w:eastAsia="Calibri" w:hAnsi="Arial" w:cs="Arial"/>
          <w:sz w:val="22"/>
          <w:szCs w:val="22"/>
        </w:rPr>
      </w:pPr>
      <w:r w:rsidRPr="00901B14">
        <w:rPr>
          <w:rFonts w:ascii="Arial" w:eastAsia="Calibri" w:hAnsi="Arial" w:cs="Arial"/>
          <w:sz w:val="22"/>
          <w:szCs w:val="22"/>
        </w:rPr>
        <w:t>imenoval kontaktne osebe ter pravočasno sodeloval pri usklajevanju dobave, preizkusa in usposabljanja;</w:t>
      </w:r>
    </w:p>
    <w:p w14:paraId="6C163BE3" w14:textId="77777777" w:rsidR="00901B14" w:rsidRPr="00901B14" w:rsidRDefault="00901B14" w:rsidP="00901B14">
      <w:pPr>
        <w:pStyle w:val="artifact-docx-previewlistbullet"/>
        <w:numPr>
          <w:ilvl w:val="0"/>
          <w:numId w:val="19"/>
        </w:numPr>
        <w:shd w:val="clear" w:color="auto" w:fill="FFFFFF"/>
        <w:spacing w:before="0" w:beforeAutospacing="0" w:after="0" w:afterAutospacing="0"/>
        <w:rPr>
          <w:rFonts w:ascii="Arial" w:hAnsi="Arial" w:cs="Arial"/>
          <w:color w:val="000000"/>
          <w:sz w:val="22"/>
          <w:szCs w:val="22"/>
        </w:rPr>
      </w:pPr>
      <w:r w:rsidRPr="00901B14">
        <w:rPr>
          <w:rFonts w:ascii="Arial" w:hAnsi="Arial" w:cs="Arial"/>
          <w:color w:val="000000"/>
          <w:sz w:val="22"/>
          <w:szCs w:val="22"/>
        </w:rPr>
        <w:lastRenderedPageBreak/>
        <w:t>izvedel pregled predmeta in podpisal primopredajni zapisnik, ko bodo izpolnjeni vsi pogoji za uspešno primopredajo;</w:t>
      </w:r>
    </w:p>
    <w:p w14:paraId="2C04764B" w14:textId="77777777" w:rsidR="00901B14" w:rsidRPr="00901B14" w:rsidRDefault="00901B14" w:rsidP="00901B14">
      <w:pPr>
        <w:pStyle w:val="artifact-docx-previewlistbullet"/>
        <w:numPr>
          <w:ilvl w:val="0"/>
          <w:numId w:val="19"/>
        </w:numPr>
        <w:shd w:val="clear" w:color="auto" w:fill="FFFFFF"/>
        <w:spacing w:before="0" w:beforeAutospacing="0" w:after="0" w:afterAutospacing="0"/>
        <w:rPr>
          <w:rFonts w:ascii="Arial" w:hAnsi="Arial" w:cs="Arial"/>
          <w:color w:val="000000"/>
          <w:sz w:val="22"/>
          <w:szCs w:val="22"/>
        </w:rPr>
      </w:pPr>
      <w:r w:rsidRPr="00901B14">
        <w:rPr>
          <w:rFonts w:ascii="Arial" w:hAnsi="Arial" w:cs="Arial"/>
          <w:color w:val="000000"/>
          <w:sz w:val="22"/>
          <w:szCs w:val="22"/>
        </w:rPr>
        <w:t>napake in neskladnosti prijavil brez nepotrebnega odlašanja po njihovem odkritju;</w:t>
      </w:r>
    </w:p>
    <w:p w14:paraId="423AD46B" w14:textId="77777777" w:rsidR="00901B14" w:rsidRPr="00901B14" w:rsidRDefault="00901B14" w:rsidP="00901B14">
      <w:pPr>
        <w:pStyle w:val="artifact-docx-previewlistbullet"/>
        <w:numPr>
          <w:ilvl w:val="0"/>
          <w:numId w:val="19"/>
        </w:numPr>
        <w:shd w:val="clear" w:color="auto" w:fill="FFFFFF"/>
        <w:spacing w:before="0" w:beforeAutospacing="0" w:after="0" w:afterAutospacing="0"/>
        <w:rPr>
          <w:rFonts w:ascii="Arial" w:hAnsi="Arial" w:cs="Arial"/>
          <w:color w:val="000000"/>
          <w:sz w:val="22"/>
          <w:szCs w:val="22"/>
        </w:rPr>
      </w:pPr>
      <w:r w:rsidRPr="00901B14">
        <w:rPr>
          <w:rFonts w:ascii="Arial" w:hAnsi="Arial" w:cs="Arial"/>
          <w:color w:val="000000"/>
          <w:sz w:val="22"/>
          <w:szCs w:val="22"/>
        </w:rPr>
        <w:t>pravilno izstavljen e-račun plačal v pogodbenem roku.</w:t>
      </w:r>
    </w:p>
    <w:p w14:paraId="1C302696" w14:textId="77777777" w:rsidR="005D472B" w:rsidRPr="0040272D" w:rsidRDefault="005D472B" w:rsidP="005D472B">
      <w:pPr>
        <w:jc w:val="both"/>
        <w:rPr>
          <w:rFonts w:ascii="Arial" w:hAnsi="Arial" w:cs="Arial"/>
          <w:sz w:val="22"/>
          <w:szCs w:val="22"/>
        </w:rPr>
      </w:pPr>
    </w:p>
    <w:p w14:paraId="7E45130B" w14:textId="020F29A9" w:rsidR="005D472B" w:rsidRPr="00CA0025" w:rsidRDefault="005D472B" w:rsidP="00CA0025">
      <w:pPr>
        <w:pStyle w:val="Odstavekseznama"/>
        <w:widowControl w:val="0"/>
        <w:numPr>
          <w:ilvl w:val="1"/>
          <w:numId w:val="6"/>
        </w:numPr>
        <w:tabs>
          <w:tab w:val="left" w:pos="284"/>
        </w:tabs>
        <w:ind w:left="4253"/>
        <w:rPr>
          <w:rFonts w:ascii="Arial" w:hAnsi="Arial" w:cs="Arial"/>
          <w:color w:val="0F0F0F"/>
        </w:rPr>
      </w:pPr>
      <w:r w:rsidRPr="00CA0025">
        <w:rPr>
          <w:rFonts w:ascii="Arial" w:hAnsi="Arial" w:cs="Arial"/>
          <w:color w:val="0F0F0F"/>
        </w:rPr>
        <w:t>člen</w:t>
      </w:r>
    </w:p>
    <w:p w14:paraId="3AF882EF" w14:textId="6DA4DC0F" w:rsidR="005D472B" w:rsidRPr="0040272D" w:rsidRDefault="005D472B" w:rsidP="005D472B">
      <w:pPr>
        <w:jc w:val="center"/>
        <w:rPr>
          <w:rFonts w:ascii="Arial" w:hAnsi="Arial" w:cs="Arial"/>
          <w:sz w:val="22"/>
          <w:szCs w:val="22"/>
        </w:rPr>
      </w:pPr>
      <w:r w:rsidRPr="0040272D">
        <w:rPr>
          <w:rFonts w:ascii="Arial" w:hAnsi="Arial" w:cs="Arial"/>
          <w:sz w:val="22"/>
          <w:szCs w:val="22"/>
        </w:rPr>
        <w:t xml:space="preserve">(pravice in obveznosti </w:t>
      </w:r>
      <w:r w:rsidR="007C1014" w:rsidRPr="0040272D">
        <w:rPr>
          <w:rFonts w:ascii="Arial" w:hAnsi="Arial" w:cs="Arial"/>
          <w:sz w:val="22"/>
          <w:szCs w:val="22"/>
        </w:rPr>
        <w:t>prodajalca</w:t>
      </w:r>
      <w:r w:rsidRPr="0040272D">
        <w:rPr>
          <w:rFonts w:ascii="Arial" w:hAnsi="Arial" w:cs="Arial"/>
          <w:sz w:val="22"/>
          <w:szCs w:val="22"/>
        </w:rPr>
        <w:t>)</w:t>
      </w:r>
    </w:p>
    <w:p w14:paraId="6AC3E110" w14:textId="77777777" w:rsidR="005D472B" w:rsidRPr="0040272D" w:rsidRDefault="005D472B" w:rsidP="005D472B">
      <w:pPr>
        <w:jc w:val="center"/>
        <w:rPr>
          <w:rFonts w:ascii="Arial" w:hAnsi="Arial" w:cs="Arial"/>
          <w:sz w:val="22"/>
          <w:szCs w:val="22"/>
        </w:rPr>
      </w:pPr>
    </w:p>
    <w:p w14:paraId="779E25A2" w14:textId="3DA1CE43" w:rsidR="005D472B" w:rsidRDefault="006B79B3" w:rsidP="005D472B">
      <w:pPr>
        <w:jc w:val="both"/>
        <w:rPr>
          <w:rFonts w:ascii="Arial" w:hAnsi="Arial" w:cs="Arial"/>
          <w:sz w:val="22"/>
          <w:szCs w:val="22"/>
        </w:rPr>
      </w:pPr>
      <w:r w:rsidRPr="0040272D">
        <w:rPr>
          <w:rFonts w:ascii="Arial" w:hAnsi="Arial" w:cs="Arial"/>
          <w:sz w:val="22"/>
          <w:szCs w:val="22"/>
        </w:rPr>
        <w:t>Prodajalec</w:t>
      </w:r>
      <w:r w:rsidR="005D472B" w:rsidRPr="0040272D">
        <w:rPr>
          <w:rFonts w:ascii="Arial" w:hAnsi="Arial" w:cs="Arial"/>
          <w:sz w:val="22"/>
          <w:szCs w:val="22"/>
        </w:rPr>
        <w:t xml:space="preserve"> se obvezuje, da</w:t>
      </w:r>
      <w:r w:rsidR="00AA1B98">
        <w:rPr>
          <w:rFonts w:ascii="Arial" w:hAnsi="Arial" w:cs="Arial"/>
          <w:sz w:val="22"/>
          <w:szCs w:val="22"/>
        </w:rPr>
        <w:t xml:space="preserve"> bo:</w:t>
      </w:r>
    </w:p>
    <w:p w14:paraId="637CFDF6" w14:textId="77777777" w:rsidR="00AA1B98" w:rsidRPr="0040272D" w:rsidRDefault="00AA1B98" w:rsidP="005D472B">
      <w:pPr>
        <w:jc w:val="both"/>
        <w:rPr>
          <w:rFonts w:ascii="Arial" w:hAnsi="Arial" w:cs="Arial"/>
          <w:sz w:val="22"/>
          <w:szCs w:val="22"/>
        </w:rPr>
      </w:pPr>
    </w:p>
    <w:p w14:paraId="07813D2B" w14:textId="61467043" w:rsidR="00AA1B98" w:rsidRPr="00806583" w:rsidRDefault="00AA1B98" w:rsidP="00806583">
      <w:pPr>
        <w:numPr>
          <w:ilvl w:val="0"/>
          <w:numId w:val="16"/>
        </w:numPr>
        <w:tabs>
          <w:tab w:val="num" w:pos="284"/>
        </w:tabs>
        <w:overflowPunct w:val="0"/>
        <w:autoSpaceDE w:val="0"/>
        <w:autoSpaceDN w:val="0"/>
        <w:adjustRightInd w:val="0"/>
        <w:jc w:val="both"/>
        <w:textAlignment w:val="baseline"/>
        <w:rPr>
          <w:rFonts w:ascii="Arial" w:hAnsi="Arial" w:cs="Arial"/>
          <w:sz w:val="22"/>
          <w:szCs w:val="22"/>
        </w:rPr>
      </w:pPr>
      <w:r w:rsidRPr="00AA1B98">
        <w:rPr>
          <w:rFonts w:ascii="Arial" w:hAnsi="Arial" w:cs="Arial"/>
          <w:sz w:val="22"/>
          <w:szCs w:val="22"/>
        </w:rPr>
        <w:t xml:space="preserve">pogodbo izvedel </w:t>
      </w:r>
      <w:r w:rsidRPr="00806583">
        <w:rPr>
          <w:rFonts w:ascii="Arial" w:hAnsi="Arial" w:cs="Arial"/>
          <w:sz w:val="22"/>
          <w:szCs w:val="22"/>
        </w:rPr>
        <w:t>strokovno, pravočasno, s skrbnostjo dobrega strokovnjaka ter v skladu z dokumentacijo v zvezi z oddajo javnega naročila, ponudbo in navodili naročnika</w:t>
      </w:r>
      <w:r w:rsidR="004D549C" w:rsidRPr="00806583">
        <w:rPr>
          <w:rFonts w:ascii="Arial" w:hAnsi="Arial" w:cs="Arial"/>
          <w:sz w:val="22"/>
          <w:szCs w:val="22"/>
        </w:rPr>
        <w:t xml:space="preserve">, </w:t>
      </w:r>
    </w:p>
    <w:p w14:paraId="0916BD9A" w14:textId="4BD27C82" w:rsidR="005D472B" w:rsidRPr="00806583" w:rsidRDefault="00AA1B98" w:rsidP="00806583">
      <w:pPr>
        <w:numPr>
          <w:ilvl w:val="0"/>
          <w:numId w:val="16"/>
        </w:numPr>
        <w:tabs>
          <w:tab w:val="num" w:pos="284"/>
        </w:tabs>
        <w:overflowPunct w:val="0"/>
        <w:autoSpaceDE w:val="0"/>
        <w:autoSpaceDN w:val="0"/>
        <w:adjustRightInd w:val="0"/>
        <w:jc w:val="both"/>
        <w:textAlignment w:val="baseline"/>
        <w:rPr>
          <w:rFonts w:ascii="Arial" w:hAnsi="Arial" w:cs="Arial"/>
          <w:sz w:val="22"/>
          <w:szCs w:val="22"/>
        </w:rPr>
      </w:pPr>
      <w:r w:rsidRPr="00806583">
        <w:rPr>
          <w:rFonts w:ascii="Arial" w:hAnsi="Arial" w:cs="Arial"/>
          <w:sz w:val="22"/>
          <w:szCs w:val="22"/>
        </w:rPr>
        <w:t>dobavil</w:t>
      </w:r>
      <w:r w:rsidR="005E78E5" w:rsidRPr="00806583">
        <w:rPr>
          <w:rFonts w:ascii="Arial" w:hAnsi="Arial" w:cs="Arial"/>
          <w:sz w:val="22"/>
          <w:szCs w:val="22"/>
        </w:rPr>
        <w:t xml:space="preserve"> nov</w:t>
      </w:r>
      <w:r w:rsidRPr="00806583">
        <w:rPr>
          <w:rFonts w:ascii="Arial" w:hAnsi="Arial" w:cs="Arial"/>
          <w:sz w:val="22"/>
          <w:szCs w:val="22"/>
        </w:rPr>
        <w:t>o in brezhibno opremo ter zagotovil popolno skladnost s tehničnimi specifikacijami</w:t>
      </w:r>
      <w:r w:rsidR="004D549C" w:rsidRPr="00806583">
        <w:rPr>
          <w:rFonts w:ascii="Arial" w:hAnsi="Arial" w:cs="Arial"/>
          <w:sz w:val="22"/>
          <w:szCs w:val="22"/>
        </w:rPr>
        <w:t>,</w:t>
      </w:r>
    </w:p>
    <w:p w14:paraId="25099934" w14:textId="77777777" w:rsidR="00806583" w:rsidRPr="00806583" w:rsidRDefault="00806583" w:rsidP="00806583">
      <w:pPr>
        <w:pStyle w:val="Odstavekseznama"/>
        <w:numPr>
          <w:ilvl w:val="0"/>
          <w:numId w:val="16"/>
        </w:numPr>
        <w:shd w:val="clear" w:color="auto" w:fill="FFFFFF"/>
        <w:jc w:val="both"/>
        <w:rPr>
          <w:rFonts w:ascii="Arial" w:hAnsi="Arial" w:cs="Arial"/>
          <w:color w:val="000000"/>
        </w:rPr>
      </w:pPr>
      <w:r w:rsidRPr="00806583">
        <w:rPr>
          <w:rFonts w:ascii="Arial" w:hAnsi="Arial" w:cs="Arial"/>
          <w:color w:val="000000"/>
        </w:rPr>
        <w:t>izvedel prilagoditev oziroma programiranje robota ter pripravil zahtevane učne primere in demonstracijske programe;</w:t>
      </w:r>
    </w:p>
    <w:p w14:paraId="7C4733CF" w14:textId="77777777" w:rsidR="00806583" w:rsidRPr="00806583" w:rsidRDefault="00806583" w:rsidP="00806583">
      <w:pPr>
        <w:pStyle w:val="Odstavekseznama"/>
        <w:numPr>
          <w:ilvl w:val="0"/>
          <w:numId w:val="16"/>
        </w:numPr>
        <w:shd w:val="clear" w:color="auto" w:fill="FFFFFF"/>
        <w:jc w:val="both"/>
        <w:rPr>
          <w:rFonts w:ascii="Arial" w:hAnsi="Arial" w:cs="Arial"/>
          <w:color w:val="000000"/>
        </w:rPr>
      </w:pPr>
      <w:r w:rsidRPr="00806583">
        <w:rPr>
          <w:rFonts w:ascii="Arial" w:hAnsi="Arial" w:cs="Arial"/>
          <w:color w:val="000000"/>
        </w:rPr>
        <w:t>izvedel uvajalno usposabljanje v skupnem trajanju ______ ur po 60 minut, v slovenskem jeziku, brez dodatnih stroškov in z možnostjo udeležbe vseh zainteresiranih zaposlenih oziroma predstavnikov naročnika;</w:t>
      </w:r>
    </w:p>
    <w:p w14:paraId="529B76D2" w14:textId="77777777" w:rsidR="00806583" w:rsidRPr="00806583" w:rsidRDefault="00806583" w:rsidP="00806583">
      <w:pPr>
        <w:pStyle w:val="Odstavekseznama"/>
        <w:numPr>
          <w:ilvl w:val="0"/>
          <w:numId w:val="16"/>
        </w:numPr>
        <w:shd w:val="clear" w:color="auto" w:fill="FFFFFF"/>
        <w:jc w:val="both"/>
        <w:rPr>
          <w:rFonts w:ascii="Arial" w:hAnsi="Arial" w:cs="Arial"/>
          <w:color w:val="000000"/>
        </w:rPr>
      </w:pPr>
      <w:r w:rsidRPr="00806583">
        <w:rPr>
          <w:rFonts w:ascii="Arial" w:hAnsi="Arial" w:cs="Arial"/>
          <w:color w:val="000000"/>
        </w:rPr>
        <w:t>zagotovil uporabniško dokumentacijo v slovenskem jeziku, če je to označil v ponudbi in za to prejel točke, ter v vsakem primeru zagotovil tehnično pomoč in podporo v slovenskem jeziku;</w:t>
      </w:r>
    </w:p>
    <w:p w14:paraId="312A4269" w14:textId="77777777" w:rsidR="00806583" w:rsidRPr="00806583" w:rsidRDefault="00806583" w:rsidP="00806583">
      <w:pPr>
        <w:pStyle w:val="Odstavekseznama"/>
        <w:numPr>
          <w:ilvl w:val="0"/>
          <w:numId w:val="16"/>
        </w:numPr>
        <w:shd w:val="clear" w:color="auto" w:fill="FFFFFF"/>
        <w:jc w:val="both"/>
        <w:rPr>
          <w:rFonts w:ascii="Arial" w:hAnsi="Arial" w:cs="Arial"/>
          <w:color w:val="000000"/>
        </w:rPr>
      </w:pPr>
      <w:r w:rsidRPr="00806583">
        <w:rPr>
          <w:rFonts w:ascii="Arial" w:hAnsi="Arial" w:cs="Arial"/>
          <w:color w:val="000000"/>
        </w:rPr>
        <w:t>izročil navodila za varno uporabo in popolno razvojno dokumentacijo za sekundarni razvoj v jeziku, dovoljenem z dokumentacijo v zvezi z oddajo javnega naročila;</w:t>
      </w:r>
    </w:p>
    <w:p w14:paraId="3D42941B" w14:textId="77777777" w:rsidR="00806583" w:rsidRPr="00806583" w:rsidRDefault="00806583" w:rsidP="00806583">
      <w:pPr>
        <w:pStyle w:val="Odstavekseznama"/>
        <w:numPr>
          <w:ilvl w:val="0"/>
          <w:numId w:val="16"/>
        </w:numPr>
        <w:shd w:val="clear" w:color="auto" w:fill="FFFFFF"/>
        <w:jc w:val="both"/>
        <w:rPr>
          <w:rFonts w:ascii="Arial" w:hAnsi="Arial" w:cs="Arial"/>
          <w:color w:val="000000"/>
        </w:rPr>
      </w:pPr>
      <w:r w:rsidRPr="00806583">
        <w:rPr>
          <w:rFonts w:ascii="Arial" w:hAnsi="Arial" w:cs="Arial"/>
          <w:color w:val="000000"/>
        </w:rPr>
        <w:t>nemudoma pisno obvestil naročnika o vsaki oviri ali spremenjeni okoliščini, ki bi lahko vplivala na rok, kakovost ali varnost izvedbe;</w:t>
      </w:r>
    </w:p>
    <w:p w14:paraId="3E38A11B" w14:textId="77777777" w:rsidR="00806583" w:rsidRPr="00806583" w:rsidRDefault="00806583" w:rsidP="00806583">
      <w:pPr>
        <w:pStyle w:val="Odstavekseznama"/>
        <w:numPr>
          <w:ilvl w:val="0"/>
          <w:numId w:val="16"/>
        </w:numPr>
        <w:shd w:val="clear" w:color="auto" w:fill="FFFFFF"/>
        <w:jc w:val="both"/>
        <w:rPr>
          <w:rFonts w:ascii="Arial" w:hAnsi="Arial" w:cs="Arial"/>
          <w:color w:val="000000"/>
        </w:rPr>
      </w:pPr>
      <w:r w:rsidRPr="00806583">
        <w:rPr>
          <w:rFonts w:ascii="Arial" w:hAnsi="Arial" w:cs="Arial"/>
          <w:color w:val="000000"/>
        </w:rPr>
        <w:t>v celoti odgovarjal za ravnanje svojih zaposlenih, podizvajalcev in drugih oseb, ki jih vključi v izvedbo;</w:t>
      </w:r>
    </w:p>
    <w:p w14:paraId="1D8965B9" w14:textId="77777777" w:rsidR="00806583" w:rsidRPr="00806583" w:rsidRDefault="00806583" w:rsidP="00806583">
      <w:pPr>
        <w:pStyle w:val="Odstavekseznama"/>
        <w:numPr>
          <w:ilvl w:val="0"/>
          <w:numId w:val="16"/>
        </w:numPr>
        <w:shd w:val="clear" w:color="auto" w:fill="FFFFFF"/>
        <w:jc w:val="both"/>
        <w:rPr>
          <w:rFonts w:ascii="Arial" w:hAnsi="Arial" w:cs="Arial"/>
          <w:color w:val="000000"/>
        </w:rPr>
      </w:pPr>
      <w:r w:rsidRPr="00806583">
        <w:rPr>
          <w:rFonts w:ascii="Arial" w:hAnsi="Arial" w:cs="Arial"/>
          <w:color w:val="000000"/>
        </w:rPr>
        <w:t>povrnil naročniku škodo, ki nastane zaradi njegove nepravilne izpolnitve, opustitve ali kršitve pogodbe.</w:t>
      </w:r>
    </w:p>
    <w:p w14:paraId="3B1026AD" w14:textId="77777777" w:rsidR="00806583" w:rsidRPr="00806583" w:rsidRDefault="00806583" w:rsidP="00806583">
      <w:pPr>
        <w:shd w:val="clear" w:color="auto" w:fill="FFFFFF"/>
        <w:jc w:val="both"/>
        <w:rPr>
          <w:rFonts w:ascii="Arial" w:hAnsi="Arial" w:cs="Arial"/>
          <w:color w:val="000000"/>
          <w:sz w:val="22"/>
          <w:szCs w:val="22"/>
        </w:rPr>
      </w:pPr>
      <w:r w:rsidRPr="00806583">
        <w:rPr>
          <w:rFonts w:ascii="Arial" w:hAnsi="Arial" w:cs="Arial"/>
          <w:color w:val="000000"/>
          <w:sz w:val="22"/>
          <w:szCs w:val="22"/>
        </w:rPr>
        <w:t>Odgovornost prodajalca za stvarne in pravne napake se presoja po Obligacijskem zakoniku in ni omejena s pogodbeno garancijo.</w:t>
      </w:r>
    </w:p>
    <w:p w14:paraId="23F193F0" w14:textId="77777777" w:rsidR="005D472B" w:rsidRDefault="005D472B" w:rsidP="005D472B">
      <w:pPr>
        <w:contextualSpacing/>
        <w:jc w:val="both"/>
        <w:rPr>
          <w:rFonts w:ascii="Arial" w:hAnsi="Arial" w:cs="Arial"/>
          <w:sz w:val="22"/>
          <w:szCs w:val="22"/>
        </w:rPr>
      </w:pPr>
    </w:p>
    <w:p w14:paraId="45BFBAD3" w14:textId="14C21E29" w:rsidR="0025104E" w:rsidRPr="0025104E" w:rsidRDefault="0025104E" w:rsidP="0025104E">
      <w:pPr>
        <w:pStyle w:val="Odstavekseznama"/>
        <w:numPr>
          <w:ilvl w:val="1"/>
          <w:numId w:val="6"/>
        </w:numPr>
        <w:spacing w:before="40"/>
        <w:ind w:left="0"/>
        <w:jc w:val="center"/>
        <w:rPr>
          <w:rFonts w:ascii="Arial" w:hAnsi="Arial" w:cs="Arial"/>
        </w:rPr>
      </w:pPr>
      <w:r>
        <w:rPr>
          <w:rFonts w:ascii="Arial" w:hAnsi="Arial" w:cs="Arial"/>
        </w:rPr>
        <w:t>člen</w:t>
      </w:r>
    </w:p>
    <w:p w14:paraId="046F8209" w14:textId="77777777" w:rsidR="004100C1" w:rsidRDefault="004100C1" w:rsidP="004100C1">
      <w:pPr>
        <w:jc w:val="both"/>
        <w:rPr>
          <w:rFonts w:ascii="Arial" w:hAnsi="Arial" w:cs="Arial"/>
          <w:sz w:val="22"/>
          <w:szCs w:val="22"/>
        </w:rPr>
      </w:pPr>
      <w:r w:rsidRPr="004100C1">
        <w:rPr>
          <w:rFonts w:ascii="Arial" w:hAnsi="Arial" w:cs="Arial"/>
          <w:sz w:val="22"/>
          <w:szCs w:val="22"/>
        </w:rPr>
        <w:t xml:space="preserve">Prodajalec v garancijskem obdobju brezplačno poskrbi za: </w:t>
      </w:r>
    </w:p>
    <w:p w14:paraId="5ED43A6E" w14:textId="77777777" w:rsidR="00362625" w:rsidRPr="004100C1" w:rsidRDefault="00362625" w:rsidP="004100C1">
      <w:pPr>
        <w:jc w:val="both"/>
        <w:rPr>
          <w:rFonts w:ascii="Arial" w:hAnsi="Arial" w:cs="Arial"/>
          <w:sz w:val="22"/>
          <w:szCs w:val="22"/>
        </w:rPr>
      </w:pPr>
    </w:p>
    <w:p w14:paraId="44DC3CEE" w14:textId="05D47242" w:rsidR="004100C1" w:rsidRPr="004100C1" w:rsidRDefault="004100C1" w:rsidP="00362625">
      <w:pPr>
        <w:widowControl w:val="0"/>
        <w:numPr>
          <w:ilvl w:val="0"/>
          <w:numId w:val="47"/>
        </w:numPr>
        <w:suppressAutoHyphens/>
        <w:spacing w:after="200" w:line="276" w:lineRule="auto"/>
        <w:ind w:left="714" w:hanging="357"/>
        <w:jc w:val="both"/>
        <w:rPr>
          <w:rFonts w:ascii="Arial" w:eastAsia="Calibri" w:hAnsi="Arial" w:cs="Arial"/>
          <w:sz w:val="22"/>
          <w:szCs w:val="22"/>
        </w:rPr>
      </w:pPr>
      <w:r w:rsidRPr="004100C1">
        <w:rPr>
          <w:rFonts w:ascii="Arial" w:eastAsia="Calibri" w:hAnsi="Arial" w:cs="Arial"/>
          <w:sz w:val="22"/>
          <w:szCs w:val="22"/>
        </w:rPr>
        <w:t xml:space="preserve">vzdrževalna popravila v primeru večjih napak. Obdobje odziva na napako je </w:t>
      </w:r>
      <w:r>
        <w:rPr>
          <w:rFonts w:ascii="Arial" w:eastAsia="Calibri" w:hAnsi="Arial" w:cs="Arial"/>
          <w:sz w:val="22"/>
          <w:szCs w:val="22"/>
        </w:rPr>
        <w:t>2 delovna dneva</w:t>
      </w:r>
      <w:r w:rsidRPr="004100C1">
        <w:rPr>
          <w:rFonts w:ascii="Arial" w:eastAsia="Calibri" w:hAnsi="Arial" w:cs="Arial"/>
          <w:sz w:val="22"/>
          <w:szCs w:val="22"/>
        </w:rPr>
        <w:t xml:space="preserve"> </w:t>
      </w:r>
      <w:r>
        <w:rPr>
          <w:rFonts w:ascii="Arial" w:eastAsia="Calibri" w:hAnsi="Arial" w:cs="Arial"/>
          <w:sz w:val="22"/>
          <w:szCs w:val="22"/>
        </w:rPr>
        <w:t>od obvestila o napaki</w:t>
      </w:r>
      <w:r w:rsidRPr="004100C1">
        <w:rPr>
          <w:rFonts w:ascii="Arial" w:eastAsia="Calibri" w:hAnsi="Arial" w:cs="Arial"/>
          <w:sz w:val="22"/>
          <w:szCs w:val="22"/>
        </w:rPr>
        <w:t>,</w:t>
      </w:r>
    </w:p>
    <w:p w14:paraId="501A5000" w14:textId="77777777" w:rsidR="004100C1" w:rsidRPr="004100C1" w:rsidRDefault="004100C1" w:rsidP="00362625">
      <w:pPr>
        <w:widowControl w:val="0"/>
        <w:numPr>
          <w:ilvl w:val="0"/>
          <w:numId w:val="47"/>
        </w:numPr>
        <w:suppressAutoHyphens/>
        <w:spacing w:after="200" w:line="276" w:lineRule="auto"/>
        <w:ind w:left="714" w:hanging="357"/>
        <w:jc w:val="both"/>
        <w:rPr>
          <w:rFonts w:ascii="Arial" w:eastAsia="Calibri" w:hAnsi="Arial" w:cs="Arial"/>
          <w:sz w:val="22"/>
          <w:szCs w:val="22"/>
        </w:rPr>
      </w:pPr>
      <w:r w:rsidRPr="004100C1">
        <w:rPr>
          <w:rFonts w:ascii="Arial" w:eastAsia="Calibri" w:hAnsi="Arial" w:cs="Arial"/>
          <w:sz w:val="22"/>
          <w:szCs w:val="22"/>
        </w:rPr>
        <w:t>nadomestne dele;</w:t>
      </w:r>
    </w:p>
    <w:p w14:paraId="1C7BEC2A" w14:textId="77777777" w:rsidR="004100C1" w:rsidRPr="004100C1" w:rsidRDefault="004100C1" w:rsidP="00362625">
      <w:pPr>
        <w:widowControl w:val="0"/>
        <w:numPr>
          <w:ilvl w:val="0"/>
          <w:numId w:val="47"/>
        </w:numPr>
        <w:suppressAutoHyphens/>
        <w:spacing w:after="200" w:line="276" w:lineRule="auto"/>
        <w:ind w:left="714" w:hanging="357"/>
        <w:jc w:val="both"/>
        <w:rPr>
          <w:rFonts w:ascii="Arial" w:eastAsia="Calibri" w:hAnsi="Arial" w:cs="Arial"/>
          <w:sz w:val="22"/>
          <w:szCs w:val="22"/>
        </w:rPr>
      </w:pPr>
      <w:r w:rsidRPr="004100C1">
        <w:rPr>
          <w:rFonts w:ascii="Arial" w:eastAsia="Calibri" w:hAnsi="Arial" w:cs="Arial"/>
          <w:sz w:val="22"/>
          <w:szCs w:val="22"/>
        </w:rPr>
        <w:t>podporo med uradnimi urami po telefonu, elektronski pošti ali video povezavi.</w:t>
      </w:r>
    </w:p>
    <w:p w14:paraId="591FCAC4" w14:textId="77777777" w:rsidR="004100C1" w:rsidRPr="004100C1" w:rsidRDefault="004100C1" w:rsidP="004100C1">
      <w:pPr>
        <w:jc w:val="both"/>
        <w:rPr>
          <w:rFonts w:ascii="Arial" w:hAnsi="Arial" w:cs="Arial"/>
          <w:sz w:val="22"/>
          <w:szCs w:val="22"/>
        </w:rPr>
      </w:pPr>
      <w:r w:rsidRPr="004100C1">
        <w:rPr>
          <w:rFonts w:ascii="Arial" w:hAnsi="Arial" w:cs="Arial"/>
          <w:sz w:val="22"/>
          <w:szCs w:val="22"/>
        </w:rPr>
        <w:lastRenderedPageBreak/>
        <w:t xml:space="preserve">Vse stroške vzdrževalnih popravil v garancijskem obdobju krije prodajalec, ob pogoju, da se je z opremo ravnalo po navodilih slednjega. </w:t>
      </w:r>
    </w:p>
    <w:p w14:paraId="33B2B44B" w14:textId="40C9D3D3" w:rsidR="004100C1" w:rsidRPr="004100C1" w:rsidRDefault="004100C1" w:rsidP="004100C1">
      <w:pPr>
        <w:jc w:val="both"/>
        <w:rPr>
          <w:rFonts w:ascii="Arial" w:hAnsi="Arial" w:cs="Arial"/>
          <w:sz w:val="22"/>
          <w:szCs w:val="22"/>
        </w:rPr>
      </w:pPr>
      <w:r w:rsidRPr="004100C1">
        <w:rPr>
          <w:rFonts w:ascii="Arial" w:hAnsi="Arial" w:cs="Arial"/>
          <w:sz w:val="22"/>
          <w:szCs w:val="22"/>
        </w:rPr>
        <w:t xml:space="preserve">Prodajalec potrjuje, da je nadomestne dele ali njihovo zamenjavo mogoče kupiti znotraj obdobja </w:t>
      </w:r>
      <w:r w:rsidR="00AA4C11">
        <w:rPr>
          <w:rFonts w:ascii="Arial" w:hAnsi="Arial" w:cs="Arial"/>
          <w:sz w:val="22"/>
          <w:szCs w:val="22"/>
        </w:rPr>
        <w:t>2</w:t>
      </w:r>
      <w:r w:rsidRPr="004100C1">
        <w:rPr>
          <w:rFonts w:ascii="Arial" w:hAnsi="Arial" w:cs="Arial"/>
          <w:sz w:val="22"/>
          <w:szCs w:val="22"/>
        </w:rPr>
        <w:t xml:space="preserve"> let po dobavi.  </w:t>
      </w:r>
    </w:p>
    <w:p w14:paraId="1B1DCA04" w14:textId="77777777" w:rsidR="00232594" w:rsidRPr="0040272D" w:rsidRDefault="00232594" w:rsidP="005D472B">
      <w:pPr>
        <w:contextualSpacing/>
        <w:jc w:val="both"/>
        <w:rPr>
          <w:rFonts w:ascii="Arial" w:hAnsi="Arial" w:cs="Arial"/>
          <w:sz w:val="22"/>
          <w:szCs w:val="22"/>
        </w:rPr>
      </w:pPr>
    </w:p>
    <w:p w14:paraId="591BD000" w14:textId="7B6ED259" w:rsidR="00D55901" w:rsidRPr="0040272D" w:rsidRDefault="00D55901" w:rsidP="00D55901">
      <w:pPr>
        <w:widowControl w:val="0"/>
        <w:numPr>
          <w:ilvl w:val="0"/>
          <w:numId w:val="7"/>
        </w:numPr>
        <w:ind w:left="357" w:hanging="357"/>
        <w:jc w:val="center"/>
        <w:rPr>
          <w:rFonts w:ascii="Arial" w:hAnsi="Arial" w:cs="Arial"/>
          <w:b/>
          <w:sz w:val="22"/>
          <w:szCs w:val="22"/>
        </w:rPr>
      </w:pPr>
      <w:r w:rsidRPr="0040272D">
        <w:rPr>
          <w:rFonts w:ascii="Arial" w:hAnsi="Arial" w:cs="Arial"/>
          <w:b/>
          <w:sz w:val="22"/>
          <w:szCs w:val="22"/>
        </w:rPr>
        <w:t>FINANČNA ZAVAROVANJA</w:t>
      </w:r>
    </w:p>
    <w:p w14:paraId="0338A75A" w14:textId="77777777" w:rsidR="00630A16" w:rsidRPr="0040272D" w:rsidRDefault="00630A16" w:rsidP="00D55901">
      <w:pPr>
        <w:jc w:val="both"/>
        <w:rPr>
          <w:rFonts w:ascii="Arial" w:hAnsi="Arial" w:cs="Arial"/>
          <w:sz w:val="22"/>
          <w:szCs w:val="22"/>
        </w:rPr>
      </w:pPr>
    </w:p>
    <w:p w14:paraId="1189A302" w14:textId="1E82B57C" w:rsidR="00825F57" w:rsidRPr="00CA0025" w:rsidRDefault="00825F57" w:rsidP="00CA0025">
      <w:pPr>
        <w:pStyle w:val="Odstavekseznama"/>
        <w:widowControl w:val="0"/>
        <w:numPr>
          <w:ilvl w:val="1"/>
          <w:numId w:val="6"/>
        </w:numPr>
        <w:ind w:left="4253"/>
        <w:contextualSpacing/>
        <w:rPr>
          <w:rFonts w:ascii="Arial" w:hAnsi="Arial" w:cs="Arial"/>
          <w:bCs/>
          <w:color w:val="111111"/>
        </w:rPr>
      </w:pPr>
      <w:r w:rsidRPr="00CA0025">
        <w:rPr>
          <w:rFonts w:ascii="Arial" w:hAnsi="Arial" w:cs="Arial"/>
          <w:bCs/>
          <w:color w:val="111111"/>
        </w:rPr>
        <w:t>člen</w:t>
      </w:r>
    </w:p>
    <w:p w14:paraId="683F4DAE" w14:textId="539AC5C2" w:rsidR="00825F57" w:rsidRPr="0040272D" w:rsidRDefault="00825F57" w:rsidP="00825F57">
      <w:pPr>
        <w:widowControl w:val="0"/>
        <w:jc w:val="center"/>
        <w:rPr>
          <w:rFonts w:ascii="Arial" w:hAnsi="Arial" w:cs="Arial"/>
          <w:bCs/>
          <w:color w:val="111111"/>
          <w:sz w:val="22"/>
          <w:szCs w:val="22"/>
        </w:rPr>
      </w:pPr>
      <w:r w:rsidRPr="0040272D">
        <w:rPr>
          <w:rFonts w:ascii="Arial" w:hAnsi="Arial" w:cs="Arial"/>
          <w:bCs/>
          <w:color w:val="111111"/>
          <w:sz w:val="22"/>
          <w:szCs w:val="22"/>
        </w:rPr>
        <w:t>(finančno zavarovanje za odpravo napak v garancijski dobi)</w:t>
      </w:r>
    </w:p>
    <w:p w14:paraId="43F5D2C4" w14:textId="77777777" w:rsidR="00825F57" w:rsidRPr="0040272D" w:rsidRDefault="00825F57" w:rsidP="00825F57">
      <w:pPr>
        <w:widowControl w:val="0"/>
        <w:jc w:val="center"/>
        <w:rPr>
          <w:rFonts w:ascii="Arial" w:hAnsi="Arial" w:cs="Arial"/>
          <w:bCs/>
          <w:color w:val="111111"/>
          <w:sz w:val="22"/>
          <w:szCs w:val="22"/>
        </w:rPr>
      </w:pPr>
    </w:p>
    <w:p w14:paraId="59F0C0D6" w14:textId="77777777" w:rsidR="008A6122" w:rsidRDefault="008A6122" w:rsidP="008A6122">
      <w:pPr>
        <w:jc w:val="both"/>
        <w:rPr>
          <w:rFonts w:ascii="Arial" w:hAnsi="Arial" w:cs="Arial"/>
          <w:kern w:val="28"/>
          <w:sz w:val="22"/>
          <w:szCs w:val="22"/>
        </w:rPr>
      </w:pPr>
      <w:r w:rsidRPr="008A6122">
        <w:rPr>
          <w:rFonts w:ascii="Arial" w:hAnsi="Arial" w:cs="Arial"/>
          <w:kern w:val="28"/>
          <w:sz w:val="22"/>
          <w:szCs w:val="22"/>
        </w:rPr>
        <w:t>Prodajalec mora ob podpisu primopredajnega zapisnika naročniku izročiti bianco menico z izpolnjeno in podpisano menično izjavo ter pooblastilom za izpolnitev in unovčenje menice, v višini 5 % pogodbene vrednosti z DDV.</w:t>
      </w:r>
    </w:p>
    <w:p w14:paraId="64571544" w14:textId="77777777" w:rsidR="008A6122" w:rsidRPr="008A6122" w:rsidRDefault="008A6122" w:rsidP="008A6122">
      <w:pPr>
        <w:jc w:val="both"/>
        <w:rPr>
          <w:rFonts w:ascii="Arial" w:hAnsi="Arial" w:cs="Arial"/>
          <w:kern w:val="28"/>
          <w:sz w:val="22"/>
          <w:szCs w:val="22"/>
        </w:rPr>
      </w:pPr>
    </w:p>
    <w:p w14:paraId="0422C9DB" w14:textId="77777777" w:rsidR="008A6122" w:rsidRDefault="008A6122" w:rsidP="008A6122">
      <w:pPr>
        <w:jc w:val="both"/>
        <w:rPr>
          <w:rFonts w:ascii="Arial" w:hAnsi="Arial" w:cs="Arial"/>
          <w:kern w:val="28"/>
          <w:sz w:val="22"/>
          <w:szCs w:val="22"/>
        </w:rPr>
      </w:pPr>
      <w:r w:rsidRPr="008A6122">
        <w:rPr>
          <w:rFonts w:ascii="Arial" w:hAnsi="Arial" w:cs="Arial"/>
          <w:kern w:val="28"/>
          <w:sz w:val="22"/>
          <w:szCs w:val="22"/>
        </w:rPr>
        <w:t>Finančno zavarovanje mora veljati še najmanj 30 dni po poteku dejansko ponujene garancijske dobe iz prvega odstavka 8. člena te pogodbe. Če se garancijski rok podaljša ali začne ponovno teči, mora prodajalec pred potekom obstoječega zavarovanja njegovo veljavnost ustrezno podaljšati oziroma predložiti novo enakovredno zavarovanje.</w:t>
      </w:r>
    </w:p>
    <w:p w14:paraId="1F8B9AC0" w14:textId="77777777" w:rsidR="008A6122" w:rsidRPr="008A6122" w:rsidRDefault="008A6122" w:rsidP="008A6122">
      <w:pPr>
        <w:jc w:val="both"/>
        <w:rPr>
          <w:rFonts w:ascii="Arial" w:hAnsi="Arial" w:cs="Arial"/>
          <w:kern w:val="28"/>
          <w:sz w:val="22"/>
          <w:szCs w:val="22"/>
        </w:rPr>
      </w:pPr>
    </w:p>
    <w:p w14:paraId="45A6908E" w14:textId="77777777" w:rsidR="008A6122" w:rsidRDefault="008A6122" w:rsidP="008A6122">
      <w:pPr>
        <w:jc w:val="both"/>
        <w:rPr>
          <w:rFonts w:ascii="Arial" w:hAnsi="Arial" w:cs="Arial"/>
          <w:kern w:val="28"/>
          <w:sz w:val="22"/>
          <w:szCs w:val="22"/>
        </w:rPr>
      </w:pPr>
      <w:r w:rsidRPr="008A6122">
        <w:rPr>
          <w:rFonts w:ascii="Arial" w:hAnsi="Arial" w:cs="Arial"/>
          <w:kern w:val="28"/>
          <w:sz w:val="22"/>
          <w:szCs w:val="22"/>
        </w:rPr>
        <w:t>Naročnik lahko menico unovči, če prodajalec garancijskih obveznosti ne izpolni v rokih in na način, določen v dokumentaciji v zvezi z oddajo javnega naročila, ponudbi ali tej pogodbi, ter tudi za povračilo stroškov, ki jih je imel naročnik z nadomestno odpravo napak zaradi prodajalčeve neizpolnitve.</w:t>
      </w:r>
    </w:p>
    <w:p w14:paraId="60C5AF90" w14:textId="77777777" w:rsidR="008A6122" w:rsidRPr="008A6122" w:rsidRDefault="008A6122" w:rsidP="008A6122">
      <w:pPr>
        <w:jc w:val="both"/>
        <w:rPr>
          <w:rFonts w:ascii="Arial" w:hAnsi="Arial" w:cs="Arial"/>
          <w:kern w:val="28"/>
          <w:sz w:val="22"/>
          <w:szCs w:val="22"/>
        </w:rPr>
      </w:pPr>
    </w:p>
    <w:p w14:paraId="220461B1" w14:textId="77777777" w:rsidR="008A6122" w:rsidRPr="008A6122" w:rsidRDefault="008A6122" w:rsidP="008A6122">
      <w:pPr>
        <w:jc w:val="both"/>
        <w:rPr>
          <w:rFonts w:ascii="Arial" w:hAnsi="Arial" w:cs="Arial"/>
          <w:kern w:val="28"/>
          <w:sz w:val="22"/>
          <w:szCs w:val="22"/>
        </w:rPr>
      </w:pPr>
      <w:r w:rsidRPr="008A6122">
        <w:rPr>
          <w:rFonts w:ascii="Arial" w:hAnsi="Arial" w:cs="Arial"/>
          <w:kern w:val="28"/>
          <w:sz w:val="22"/>
          <w:szCs w:val="22"/>
        </w:rPr>
        <w:t>Po poteku zavarovanja in poravnavi vseh morebitnih zahtevkov naročnik neuporabljeno menico na zahtevo vrne prodajalcu oziroma jo komisijsko uniči.</w:t>
      </w:r>
    </w:p>
    <w:p w14:paraId="19701279" w14:textId="77777777" w:rsidR="000D2AF7" w:rsidRPr="0040272D" w:rsidRDefault="000D2AF7" w:rsidP="005D472B">
      <w:pPr>
        <w:jc w:val="both"/>
        <w:rPr>
          <w:rFonts w:ascii="Arial" w:hAnsi="Arial" w:cs="Arial"/>
          <w:sz w:val="22"/>
          <w:szCs w:val="22"/>
        </w:rPr>
      </w:pPr>
    </w:p>
    <w:p w14:paraId="6A3CE5DE" w14:textId="77777777" w:rsidR="00962536" w:rsidRPr="0040272D" w:rsidRDefault="00962536" w:rsidP="005D472B">
      <w:pPr>
        <w:jc w:val="both"/>
        <w:rPr>
          <w:rFonts w:ascii="Arial" w:hAnsi="Arial" w:cs="Arial"/>
          <w:sz w:val="22"/>
          <w:szCs w:val="22"/>
        </w:rPr>
      </w:pPr>
    </w:p>
    <w:p w14:paraId="4A6B9448" w14:textId="65A6F621" w:rsidR="007B041C" w:rsidRPr="0040272D" w:rsidRDefault="00962536" w:rsidP="007B041C">
      <w:pPr>
        <w:pStyle w:val="Odstavekseznama"/>
        <w:numPr>
          <w:ilvl w:val="0"/>
          <w:numId w:val="7"/>
        </w:numPr>
        <w:jc w:val="center"/>
        <w:rPr>
          <w:rFonts w:ascii="Arial" w:hAnsi="Arial" w:cs="Arial"/>
          <w:b/>
          <w:bCs/>
        </w:rPr>
      </w:pPr>
      <w:r w:rsidRPr="0040272D">
        <w:rPr>
          <w:rFonts w:ascii="Arial" w:hAnsi="Arial" w:cs="Arial"/>
          <w:b/>
          <w:bCs/>
        </w:rPr>
        <w:t>POGODBENA KAZEN</w:t>
      </w:r>
      <w:r w:rsidR="008A6122">
        <w:rPr>
          <w:rFonts w:ascii="Arial" w:hAnsi="Arial" w:cs="Arial"/>
          <w:b/>
          <w:bCs/>
        </w:rPr>
        <w:t xml:space="preserve"> IN ODŠKODNINSKA ODGOVORNOST</w:t>
      </w:r>
    </w:p>
    <w:p w14:paraId="3F74A87E" w14:textId="0DF750C7" w:rsidR="0088042D" w:rsidRPr="00CA0025" w:rsidRDefault="007B041C" w:rsidP="00CA0025">
      <w:pPr>
        <w:pStyle w:val="Odstavekseznama"/>
        <w:numPr>
          <w:ilvl w:val="1"/>
          <w:numId w:val="6"/>
        </w:numPr>
        <w:ind w:left="4395"/>
        <w:rPr>
          <w:rFonts w:ascii="Arial" w:hAnsi="Arial" w:cs="Arial"/>
          <w:b/>
          <w:bCs/>
        </w:rPr>
      </w:pPr>
      <w:r w:rsidRPr="00CA0025">
        <w:rPr>
          <w:rFonts w:ascii="Arial" w:hAnsi="Arial" w:cs="Arial"/>
        </w:rPr>
        <w:t xml:space="preserve"> </w:t>
      </w:r>
      <w:r w:rsidR="003F7553" w:rsidRPr="00CA0025">
        <w:rPr>
          <w:rFonts w:ascii="Arial" w:hAnsi="Arial" w:cs="Arial"/>
        </w:rPr>
        <w:t>člen</w:t>
      </w:r>
    </w:p>
    <w:p w14:paraId="0F305A0B" w14:textId="77777777" w:rsidR="00351BAF" w:rsidRDefault="00351BAF" w:rsidP="00351BAF">
      <w:pPr>
        <w:widowControl w:val="0"/>
        <w:tabs>
          <w:tab w:val="left" w:pos="284"/>
        </w:tabs>
        <w:jc w:val="both"/>
        <w:rPr>
          <w:rFonts w:ascii="Arial" w:hAnsi="Arial" w:cs="Arial"/>
          <w:sz w:val="22"/>
          <w:szCs w:val="22"/>
        </w:rPr>
      </w:pPr>
      <w:r w:rsidRPr="00351BAF">
        <w:rPr>
          <w:rFonts w:ascii="Arial" w:hAnsi="Arial" w:cs="Arial"/>
          <w:sz w:val="22"/>
          <w:szCs w:val="22"/>
        </w:rPr>
        <w:t>Če prodajalec iz razlogov na svoji strani zamudi rok iz 6. člena te pogodbe, je dolžan plačati pogodbeno kazen v višini 1 % pogodbene vrednosti z DDV za vsak začeti koledarski dan zamude, vendar skupaj največ 10 % pogodbene vrednosti z DDV.</w:t>
      </w:r>
    </w:p>
    <w:p w14:paraId="0F4B24AF" w14:textId="77777777" w:rsidR="00351BAF" w:rsidRPr="00351BAF" w:rsidRDefault="00351BAF" w:rsidP="00351BAF">
      <w:pPr>
        <w:widowControl w:val="0"/>
        <w:tabs>
          <w:tab w:val="left" w:pos="284"/>
        </w:tabs>
        <w:jc w:val="both"/>
        <w:rPr>
          <w:rFonts w:ascii="Arial" w:hAnsi="Arial" w:cs="Arial"/>
          <w:sz w:val="22"/>
          <w:szCs w:val="22"/>
        </w:rPr>
      </w:pPr>
    </w:p>
    <w:p w14:paraId="4CFB1643" w14:textId="77777777" w:rsidR="00351BAF" w:rsidRDefault="00351BAF" w:rsidP="00351BAF">
      <w:pPr>
        <w:widowControl w:val="0"/>
        <w:tabs>
          <w:tab w:val="left" w:pos="284"/>
        </w:tabs>
        <w:jc w:val="both"/>
        <w:rPr>
          <w:rFonts w:ascii="Arial" w:hAnsi="Arial" w:cs="Arial"/>
          <w:sz w:val="22"/>
          <w:szCs w:val="22"/>
        </w:rPr>
      </w:pPr>
      <w:r w:rsidRPr="00351BAF">
        <w:rPr>
          <w:rFonts w:ascii="Arial" w:hAnsi="Arial" w:cs="Arial"/>
          <w:sz w:val="22"/>
          <w:szCs w:val="22"/>
        </w:rPr>
        <w:t>Pogodbena kazen se ne obračuna za obdobje zamude, ki je izključno posledica ravnanja naročnika ali pravilno izkazane višje sile.</w:t>
      </w:r>
    </w:p>
    <w:p w14:paraId="1838FE49" w14:textId="77777777" w:rsidR="00351BAF" w:rsidRPr="00351BAF" w:rsidRDefault="00351BAF" w:rsidP="00351BAF">
      <w:pPr>
        <w:widowControl w:val="0"/>
        <w:tabs>
          <w:tab w:val="left" w:pos="284"/>
        </w:tabs>
        <w:jc w:val="both"/>
        <w:rPr>
          <w:rFonts w:ascii="Arial" w:hAnsi="Arial" w:cs="Arial"/>
          <w:sz w:val="22"/>
          <w:szCs w:val="22"/>
        </w:rPr>
      </w:pPr>
    </w:p>
    <w:p w14:paraId="5791E001" w14:textId="77777777" w:rsidR="00351BAF" w:rsidRPr="00351BAF" w:rsidRDefault="00351BAF" w:rsidP="00351BAF">
      <w:pPr>
        <w:widowControl w:val="0"/>
        <w:tabs>
          <w:tab w:val="left" w:pos="284"/>
        </w:tabs>
        <w:jc w:val="both"/>
        <w:rPr>
          <w:rFonts w:ascii="Arial" w:hAnsi="Arial" w:cs="Arial"/>
          <w:sz w:val="22"/>
          <w:szCs w:val="22"/>
        </w:rPr>
      </w:pPr>
      <w:r w:rsidRPr="00351BAF">
        <w:rPr>
          <w:rFonts w:ascii="Arial" w:hAnsi="Arial" w:cs="Arial"/>
          <w:sz w:val="22"/>
          <w:szCs w:val="22"/>
        </w:rPr>
        <w:t>Naročnik lahko pogodbeno kazen pobota z zapadlimi obveznostmi do prodajalca. Če škoda naročnika presega pogodbeno kazen, ima naročnik pravico zahtevati razliko do popolne odškodnine.</w:t>
      </w:r>
    </w:p>
    <w:p w14:paraId="1AE5F696" w14:textId="77777777" w:rsidR="0088042D" w:rsidRPr="0040272D" w:rsidRDefault="0088042D" w:rsidP="0088042D">
      <w:pPr>
        <w:widowControl w:val="0"/>
        <w:tabs>
          <w:tab w:val="left" w:pos="284"/>
        </w:tabs>
        <w:rPr>
          <w:rFonts w:ascii="Arial" w:hAnsi="Arial" w:cs="Arial"/>
          <w:color w:val="0F0F0F"/>
          <w:sz w:val="22"/>
          <w:szCs w:val="22"/>
        </w:rPr>
      </w:pPr>
    </w:p>
    <w:p w14:paraId="68150EAF" w14:textId="77777777" w:rsidR="0088042D" w:rsidRPr="0040272D" w:rsidRDefault="0088042D" w:rsidP="005D472B">
      <w:pPr>
        <w:jc w:val="both"/>
        <w:rPr>
          <w:rFonts w:ascii="Arial" w:hAnsi="Arial" w:cs="Arial"/>
          <w:sz w:val="22"/>
          <w:szCs w:val="22"/>
        </w:rPr>
      </w:pPr>
    </w:p>
    <w:p w14:paraId="234F0CB0" w14:textId="77777777" w:rsidR="005D472B" w:rsidRPr="0040272D" w:rsidRDefault="005D472B" w:rsidP="005D472B">
      <w:pPr>
        <w:jc w:val="both"/>
        <w:rPr>
          <w:rFonts w:ascii="Arial" w:hAnsi="Arial" w:cs="Arial"/>
          <w:bCs/>
          <w:color w:val="000000"/>
          <w:sz w:val="22"/>
          <w:szCs w:val="22"/>
        </w:rPr>
      </w:pPr>
    </w:p>
    <w:p w14:paraId="51A4DDCB" w14:textId="438FF956" w:rsidR="005D472B" w:rsidRPr="0040272D" w:rsidRDefault="007B041C" w:rsidP="003F755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490"/>
        <w:contextualSpacing/>
        <w:jc w:val="center"/>
        <w:rPr>
          <w:rFonts w:ascii="Arial" w:eastAsia="Lucida Sans Unicode" w:hAnsi="Arial" w:cs="Arial"/>
          <w:bCs/>
          <w:kern w:val="1"/>
          <w:sz w:val="22"/>
          <w:szCs w:val="22"/>
        </w:rPr>
      </w:pPr>
      <w:r w:rsidRPr="0040272D">
        <w:rPr>
          <w:rFonts w:ascii="Arial" w:eastAsia="Lucida Sans Unicode" w:hAnsi="Arial" w:cs="Arial"/>
          <w:b/>
          <w:kern w:val="1"/>
          <w:sz w:val="22"/>
          <w:szCs w:val="22"/>
        </w:rPr>
        <w:t>X</w:t>
      </w:r>
      <w:r w:rsidR="00A038FE" w:rsidRPr="0040272D">
        <w:rPr>
          <w:rFonts w:ascii="Arial" w:eastAsia="Lucida Sans Unicode" w:hAnsi="Arial" w:cs="Arial"/>
          <w:b/>
          <w:kern w:val="1"/>
          <w:sz w:val="22"/>
          <w:szCs w:val="22"/>
        </w:rPr>
        <w:t xml:space="preserve">. </w:t>
      </w:r>
      <w:r w:rsidR="005D472B" w:rsidRPr="0040272D">
        <w:rPr>
          <w:rFonts w:ascii="Arial" w:eastAsia="Lucida Sans Unicode" w:hAnsi="Arial" w:cs="Arial"/>
          <w:b/>
          <w:kern w:val="1"/>
          <w:sz w:val="22"/>
          <w:szCs w:val="22"/>
        </w:rPr>
        <w:t>PODIZVAJALCI</w:t>
      </w:r>
      <w:r w:rsidR="005D472B" w:rsidRPr="0040272D">
        <w:rPr>
          <w:rFonts w:ascii="Arial" w:eastAsia="Lucida Sans Unicode" w:hAnsi="Arial" w:cs="Arial"/>
          <w:kern w:val="1"/>
          <w:sz w:val="22"/>
          <w:szCs w:val="22"/>
        </w:rPr>
        <w:t xml:space="preserve"> </w:t>
      </w:r>
    </w:p>
    <w:p w14:paraId="3CDDA61D" w14:textId="35FEE3AC" w:rsidR="005D472B" w:rsidRPr="00351BAF" w:rsidRDefault="005D472B" w:rsidP="00CA0025">
      <w:pPr>
        <w:pStyle w:val="Odstavekseznama"/>
        <w:widowControl w:val="0"/>
        <w:numPr>
          <w:ilvl w:val="1"/>
          <w:numId w:val="6"/>
        </w:numPr>
        <w:tabs>
          <w:tab w:val="left" w:pos="284"/>
        </w:tabs>
        <w:ind w:left="4536"/>
        <w:rPr>
          <w:rFonts w:ascii="Arial" w:hAnsi="Arial" w:cs="Arial"/>
          <w:color w:val="0F0F0F"/>
        </w:rPr>
      </w:pPr>
      <w:r w:rsidRPr="00351BAF">
        <w:rPr>
          <w:rFonts w:ascii="Arial" w:hAnsi="Arial" w:cs="Arial"/>
          <w:color w:val="0F0F0F"/>
        </w:rPr>
        <w:t xml:space="preserve">člen </w:t>
      </w:r>
    </w:p>
    <w:p w14:paraId="3E80B148" w14:textId="179A637D" w:rsidR="00630A16" w:rsidRPr="0040272D" w:rsidRDefault="00630A16" w:rsidP="00630A16">
      <w:pPr>
        <w:suppressAutoHyphens/>
        <w:ind w:left="130"/>
        <w:jc w:val="center"/>
        <w:rPr>
          <w:rFonts w:ascii="Arial" w:hAnsi="Arial" w:cs="Arial"/>
          <w:sz w:val="22"/>
          <w:szCs w:val="22"/>
          <w:lang w:eastAsia="zh-CN"/>
        </w:rPr>
      </w:pPr>
      <w:r w:rsidRPr="0040272D">
        <w:rPr>
          <w:rFonts w:ascii="Arial" w:hAnsi="Arial" w:cs="Arial"/>
          <w:sz w:val="22"/>
          <w:szCs w:val="22"/>
          <w:lang w:eastAsia="zh-CN"/>
        </w:rPr>
        <w:t>(če izvajalec nastopa samostojno, se v členu navede</w:t>
      </w:r>
      <w:r w:rsidR="00540998" w:rsidRPr="0040272D">
        <w:rPr>
          <w:rFonts w:ascii="Arial" w:hAnsi="Arial" w:cs="Arial"/>
          <w:sz w:val="22"/>
          <w:szCs w:val="22"/>
          <w:lang w:eastAsia="zh-CN"/>
        </w:rPr>
        <w:t>, da</w:t>
      </w:r>
      <w:r w:rsidRPr="0040272D">
        <w:rPr>
          <w:rFonts w:ascii="Arial" w:hAnsi="Arial" w:cs="Arial"/>
          <w:sz w:val="22"/>
          <w:szCs w:val="22"/>
          <w:lang w:eastAsia="zh-CN"/>
        </w:rPr>
        <w:t xml:space="preserve"> ne nastopa s podizvajalci)</w:t>
      </w:r>
    </w:p>
    <w:p w14:paraId="1E3A798F" w14:textId="77777777" w:rsidR="005D472B" w:rsidRPr="0040272D" w:rsidRDefault="005D472B" w:rsidP="005D472B">
      <w:pPr>
        <w:suppressAutoHyphens/>
        <w:jc w:val="both"/>
        <w:rPr>
          <w:rFonts w:ascii="Arial" w:hAnsi="Arial" w:cs="Arial"/>
          <w:sz w:val="22"/>
          <w:szCs w:val="22"/>
          <w:lang w:eastAsia="zh-CN"/>
        </w:rPr>
      </w:pPr>
    </w:p>
    <w:p w14:paraId="1B8843A1" w14:textId="7EB68A1A" w:rsidR="00540998" w:rsidRPr="0040272D" w:rsidRDefault="00540998" w:rsidP="00540998">
      <w:pPr>
        <w:suppressAutoHyphens/>
        <w:jc w:val="both"/>
        <w:rPr>
          <w:rFonts w:ascii="Arial" w:hAnsi="Arial" w:cs="Arial"/>
          <w:sz w:val="22"/>
          <w:szCs w:val="22"/>
          <w:lang w:val="pl-PL" w:eastAsia="zh-CN"/>
        </w:rPr>
      </w:pPr>
      <w:r w:rsidRPr="0040272D">
        <w:rPr>
          <w:rFonts w:ascii="Arial" w:hAnsi="Arial" w:cs="Arial"/>
          <w:sz w:val="22"/>
          <w:szCs w:val="22"/>
          <w:lang w:val="pl-PL" w:eastAsia="zh-CN"/>
        </w:rPr>
        <w:t xml:space="preserve">Pogodbeni stranki sta sporazumni, da </w:t>
      </w:r>
      <w:r w:rsidR="00AB19CF">
        <w:rPr>
          <w:rFonts w:ascii="Arial" w:hAnsi="Arial" w:cs="Arial"/>
          <w:sz w:val="22"/>
          <w:szCs w:val="22"/>
          <w:lang w:val="pl-PL" w:eastAsia="zh-CN"/>
        </w:rPr>
        <w:t>prodajalec</w:t>
      </w:r>
      <w:r w:rsidRPr="0040272D">
        <w:rPr>
          <w:rFonts w:ascii="Arial" w:hAnsi="Arial" w:cs="Arial"/>
          <w:sz w:val="22"/>
          <w:szCs w:val="22"/>
          <w:lang w:val="pl-PL" w:eastAsia="zh-CN"/>
        </w:rPr>
        <w:t xml:space="preserve"> lahko odda del prevzetih del v podizvajanje. </w:t>
      </w:r>
      <w:r w:rsidR="006B79B3" w:rsidRPr="0040272D">
        <w:rPr>
          <w:rFonts w:ascii="Arial" w:hAnsi="Arial" w:cs="Arial"/>
          <w:sz w:val="22"/>
          <w:szCs w:val="22"/>
          <w:lang w:val="pl-PL" w:eastAsia="zh-CN"/>
        </w:rPr>
        <w:t xml:space="preserve">Prodajalec </w:t>
      </w:r>
      <w:r w:rsidRPr="0040272D">
        <w:rPr>
          <w:rFonts w:ascii="Arial" w:hAnsi="Arial" w:cs="Arial"/>
          <w:sz w:val="22"/>
          <w:szCs w:val="22"/>
          <w:lang w:val="pl-PL" w:eastAsia="zh-CN"/>
        </w:rPr>
        <w:t xml:space="preserve">odgovarja za izvedbo del, ki jih je oddal v podizvajanje kot da bi jih opravil sam. </w:t>
      </w:r>
    </w:p>
    <w:p w14:paraId="559726EB" w14:textId="77777777" w:rsidR="00540998" w:rsidRPr="0040272D" w:rsidRDefault="00540998" w:rsidP="00540998">
      <w:pPr>
        <w:rPr>
          <w:rFonts w:ascii="Arial" w:hAnsi="Arial" w:cs="Arial"/>
          <w:bCs/>
          <w:sz w:val="22"/>
          <w:szCs w:val="22"/>
          <w:lang w:val="pl-PL" w:eastAsia="zh-CN"/>
        </w:rPr>
      </w:pPr>
    </w:p>
    <w:p w14:paraId="22BCDE63"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Pri izvedbi te pogodbe bodo sodelovali sledeči podizvajalci:</w:t>
      </w:r>
    </w:p>
    <w:p w14:paraId="42AC4DB6" w14:textId="77777777" w:rsidR="00540998" w:rsidRPr="0040272D" w:rsidRDefault="00540998" w:rsidP="00540998">
      <w:pPr>
        <w:rPr>
          <w:rFonts w:ascii="Arial" w:hAnsi="Arial" w:cs="Arial"/>
          <w:bCs/>
          <w:sz w:val="22"/>
          <w:szCs w:val="22"/>
          <w:lang w:val="pl-PL" w:eastAsia="zh-CN"/>
        </w:rPr>
      </w:pPr>
    </w:p>
    <w:p w14:paraId="672E1F79"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lastRenderedPageBreak/>
        <w:t>Podatki o podizvajalcu:</w:t>
      </w:r>
    </w:p>
    <w:p w14:paraId="6F7A556C"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 xml:space="preserve">naziv:      </w:t>
      </w:r>
    </w:p>
    <w:p w14:paraId="432C02BA"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 xml:space="preserve">polni naslov:       </w:t>
      </w:r>
    </w:p>
    <w:p w14:paraId="0A716208"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 xml:space="preserve">matična številka:       </w:t>
      </w:r>
    </w:p>
    <w:p w14:paraId="3ACA72D2"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 xml:space="preserve">ID za DDV:     </w:t>
      </w:r>
    </w:p>
    <w:p w14:paraId="03A3B8AF"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 xml:space="preserve">transakcijski račun št., banka:      </w:t>
      </w:r>
    </w:p>
    <w:p w14:paraId="3AF0D59C"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 xml:space="preserve">Predmet oz. vrsta del, ki jih bo za predmetno javno naročilo opravljal podizvajalec: </w:t>
      </w:r>
    </w:p>
    <w:p w14:paraId="443F98D0"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Vrednost del:       brez DDV</w:t>
      </w:r>
    </w:p>
    <w:p w14:paraId="56D646EB"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 xml:space="preserve">Kraj izvedbe del:      </w:t>
      </w:r>
    </w:p>
    <w:p w14:paraId="756B79AA" w14:textId="77777777" w:rsidR="00540998" w:rsidRPr="0040272D" w:rsidRDefault="00540998" w:rsidP="00540998">
      <w:pPr>
        <w:rPr>
          <w:rFonts w:ascii="Arial" w:hAnsi="Arial" w:cs="Arial"/>
          <w:bCs/>
          <w:sz w:val="22"/>
          <w:szCs w:val="22"/>
          <w:lang w:val="pl-PL" w:eastAsia="zh-CN"/>
        </w:rPr>
      </w:pPr>
      <w:r w:rsidRPr="0040272D">
        <w:rPr>
          <w:rFonts w:ascii="Arial" w:hAnsi="Arial" w:cs="Arial"/>
          <w:bCs/>
          <w:sz w:val="22"/>
          <w:szCs w:val="22"/>
          <w:lang w:val="pl-PL" w:eastAsia="zh-CN"/>
        </w:rPr>
        <w:t>Rok izvedbe del: po terminskem planu</w:t>
      </w:r>
    </w:p>
    <w:p w14:paraId="372755DC" w14:textId="77777777" w:rsidR="00540998" w:rsidRPr="0040272D" w:rsidRDefault="00540998" w:rsidP="00540998">
      <w:pPr>
        <w:rPr>
          <w:rFonts w:ascii="Arial" w:hAnsi="Arial" w:cs="Arial"/>
          <w:bCs/>
          <w:sz w:val="22"/>
          <w:szCs w:val="22"/>
          <w:lang w:val="pl-PL" w:eastAsia="zh-CN"/>
        </w:rPr>
      </w:pPr>
    </w:p>
    <w:p w14:paraId="7B15B05C" w14:textId="77777777" w:rsidR="00540998" w:rsidRPr="0040272D" w:rsidRDefault="00540998" w:rsidP="00540998">
      <w:pPr>
        <w:jc w:val="both"/>
        <w:rPr>
          <w:rFonts w:ascii="Arial" w:hAnsi="Arial" w:cs="Arial"/>
          <w:bCs/>
          <w:sz w:val="22"/>
          <w:szCs w:val="22"/>
          <w:lang w:val="pl-PL" w:eastAsia="zh-CN"/>
        </w:rPr>
      </w:pPr>
      <w:r w:rsidRPr="0040272D">
        <w:rPr>
          <w:rFonts w:ascii="Arial" w:hAnsi="Arial" w:cs="Arial"/>
          <w:bCs/>
          <w:sz w:val="22"/>
          <w:szCs w:val="22"/>
          <w:lang w:val="pl-PL" w:eastAsia="zh-CN"/>
        </w:rPr>
        <w:t xml:space="preserve">Izvajalec mora med izvajanjem te pogodbe naročnika obvestiti o spremembah informacij o podizvajalcu in poslati informacije o novih podizvajalcih najkasneje v 5 (petih) dneh po spremembi. </w:t>
      </w:r>
    </w:p>
    <w:p w14:paraId="0A1BB8A7" w14:textId="77777777" w:rsidR="00540998" w:rsidRPr="0040272D" w:rsidRDefault="00540998" w:rsidP="00540998">
      <w:pPr>
        <w:jc w:val="both"/>
        <w:rPr>
          <w:rFonts w:ascii="Arial" w:hAnsi="Arial" w:cs="Arial"/>
          <w:bCs/>
          <w:sz w:val="22"/>
          <w:szCs w:val="22"/>
          <w:lang w:val="pl-PL" w:eastAsia="zh-CN"/>
        </w:rPr>
      </w:pPr>
    </w:p>
    <w:p w14:paraId="6487A2A0" w14:textId="77777777" w:rsidR="00540998" w:rsidRPr="0040272D" w:rsidRDefault="00540998" w:rsidP="00540998">
      <w:pPr>
        <w:jc w:val="both"/>
        <w:rPr>
          <w:rFonts w:ascii="Arial" w:hAnsi="Arial" w:cs="Arial"/>
          <w:bCs/>
          <w:sz w:val="22"/>
          <w:szCs w:val="22"/>
          <w:lang w:val="pl-PL" w:eastAsia="zh-CN"/>
        </w:rPr>
      </w:pPr>
      <w:r w:rsidRPr="0040272D">
        <w:rPr>
          <w:rFonts w:ascii="Arial" w:hAnsi="Arial" w:cs="Arial"/>
          <w:bCs/>
          <w:sz w:val="22"/>
          <w:szCs w:val="22"/>
          <w:lang w:val="pl-PL" w:eastAsia="zh-CN"/>
        </w:rPr>
        <w:t>Soglasje bo naročnik podal, če bo izvajalec izkazal, da podizvajalec izpolnjuje vse pogoje in zahteve, določene v dokumentaciji v zvezi z oddajo javnega naročila, in je strokovno usposobljen vsaj toliko, kot kader, priglašen v ponudbi. Izvajalec bo moral za pridobitev soglasja podati dokazila, na podlagi katerih se bo naročnik prepričal o ustrezni usposobljenosti in sposobnosti podizvajalca.</w:t>
      </w:r>
    </w:p>
    <w:p w14:paraId="4276CAA9" w14:textId="77777777" w:rsidR="00540998" w:rsidRPr="0040272D" w:rsidRDefault="00540998" w:rsidP="00540998">
      <w:pPr>
        <w:jc w:val="both"/>
        <w:rPr>
          <w:rFonts w:ascii="Arial" w:hAnsi="Arial" w:cs="Arial"/>
          <w:bCs/>
          <w:sz w:val="22"/>
          <w:szCs w:val="22"/>
          <w:lang w:val="pl-PL" w:eastAsia="zh-CN"/>
        </w:rPr>
      </w:pPr>
    </w:p>
    <w:p w14:paraId="62499CDE" w14:textId="77777777" w:rsidR="00540998" w:rsidRPr="0040272D" w:rsidRDefault="00540998" w:rsidP="00540998">
      <w:pPr>
        <w:jc w:val="both"/>
        <w:rPr>
          <w:rFonts w:ascii="Arial" w:hAnsi="Arial" w:cs="Arial"/>
          <w:bCs/>
          <w:sz w:val="22"/>
          <w:szCs w:val="22"/>
          <w:lang w:val="pl-PL" w:eastAsia="zh-CN"/>
        </w:rPr>
      </w:pPr>
      <w:r w:rsidRPr="0040272D">
        <w:rPr>
          <w:rFonts w:ascii="Arial" w:hAnsi="Arial" w:cs="Arial"/>
          <w:bCs/>
          <w:sz w:val="22"/>
          <w:szCs w:val="22"/>
          <w:lang w:val="pl-PL" w:eastAsia="zh-CN"/>
        </w:rPr>
        <w:t>Ko izvajalec naročniku predloži ustrezno izjavo, da je poravnal vse obveznosti prvotnemu podizvajalcu ali ko naročnik prvotnemu podizvajalcu neposredno poravna vse obveznosti za njegovo delo, se šteje, da je naročnik izpolnil vse svoje obveznosti do prvotnega podizvajalca v skladu s to pogodbo.</w:t>
      </w:r>
    </w:p>
    <w:p w14:paraId="3D13EAEF" w14:textId="77777777" w:rsidR="00540998" w:rsidRPr="0040272D" w:rsidRDefault="00540998" w:rsidP="00540998">
      <w:pPr>
        <w:jc w:val="both"/>
        <w:rPr>
          <w:rFonts w:ascii="Arial" w:hAnsi="Arial" w:cs="Arial"/>
          <w:bCs/>
          <w:sz w:val="22"/>
          <w:szCs w:val="22"/>
          <w:lang w:val="pl-PL" w:eastAsia="zh-CN"/>
        </w:rPr>
      </w:pPr>
    </w:p>
    <w:p w14:paraId="40289716" w14:textId="77777777" w:rsidR="00540998" w:rsidRPr="0040272D" w:rsidRDefault="00540998" w:rsidP="00540998">
      <w:pPr>
        <w:jc w:val="both"/>
        <w:rPr>
          <w:rFonts w:ascii="Arial" w:hAnsi="Arial" w:cs="Arial"/>
          <w:bCs/>
          <w:sz w:val="22"/>
          <w:szCs w:val="22"/>
          <w:lang w:val="pl-PL" w:eastAsia="zh-CN"/>
        </w:rPr>
      </w:pPr>
      <w:r w:rsidRPr="0040272D">
        <w:rPr>
          <w:rFonts w:ascii="Arial" w:hAnsi="Arial" w:cs="Arial"/>
          <w:bCs/>
          <w:sz w:val="22"/>
          <w:szCs w:val="22"/>
          <w:lang w:val="pl-PL" w:eastAsia="zh-CN"/>
        </w:rPr>
        <w:t>V razmerju do naročnika izvajalec v celoti odgovarja za izvedbo storitev, ki so predmet te pogodbe, kakor bi jih opravil sam.</w:t>
      </w:r>
    </w:p>
    <w:p w14:paraId="7038ECAC" w14:textId="77777777" w:rsidR="00540998" w:rsidRPr="0040272D" w:rsidRDefault="00540998" w:rsidP="00540998">
      <w:pPr>
        <w:jc w:val="both"/>
        <w:rPr>
          <w:rFonts w:ascii="Arial" w:hAnsi="Arial" w:cs="Arial"/>
          <w:bCs/>
          <w:sz w:val="22"/>
          <w:szCs w:val="22"/>
          <w:lang w:val="pl-PL" w:eastAsia="zh-CN"/>
        </w:rPr>
      </w:pPr>
    </w:p>
    <w:p w14:paraId="52DC7FD7" w14:textId="77777777" w:rsidR="00540998" w:rsidRPr="0040272D" w:rsidRDefault="00540998" w:rsidP="00540998">
      <w:pPr>
        <w:jc w:val="both"/>
        <w:rPr>
          <w:rFonts w:ascii="Arial" w:hAnsi="Arial" w:cs="Arial"/>
          <w:bCs/>
          <w:sz w:val="22"/>
          <w:szCs w:val="22"/>
          <w:lang w:val="en-GB" w:eastAsia="zh-CN"/>
        </w:rPr>
      </w:pPr>
      <w:r w:rsidRPr="0040272D">
        <w:rPr>
          <w:rFonts w:ascii="Arial" w:hAnsi="Arial" w:cs="Arial"/>
          <w:bCs/>
          <w:sz w:val="22"/>
          <w:szCs w:val="22"/>
          <w:lang w:val="pl-PL" w:eastAsia="zh-CN"/>
        </w:rPr>
        <w:t xml:space="preserve">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w:t>
      </w:r>
      <w:r w:rsidRPr="0040272D">
        <w:rPr>
          <w:rFonts w:ascii="Arial" w:hAnsi="Arial" w:cs="Arial"/>
          <w:bCs/>
          <w:sz w:val="22"/>
          <w:szCs w:val="22"/>
          <w:lang w:val="en-GB" w:eastAsia="zh-CN"/>
        </w:rPr>
        <w:t xml:space="preserve">Vsi </w:t>
      </w:r>
      <w:proofErr w:type="spellStart"/>
      <w:r w:rsidRPr="0040272D">
        <w:rPr>
          <w:rFonts w:ascii="Arial" w:hAnsi="Arial" w:cs="Arial"/>
          <w:bCs/>
          <w:sz w:val="22"/>
          <w:szCs w:val="22"/>
          <w:lang w:val="en-GB" w:eastAsia="zh-CN"/>
        </w:rPr>
        <w:t>delavci</w:t>
      </w:r>
      <w:proofErr w:type="spellEnd"/>
      <w:r w:rsidRPr="0040272D">
        <w:rPr>
          <w:rFonts w:ascii="Arial" w:hAnsi="Arial" w:cs="Arial"/>
          <w:bCs/>
          <w:sz w:val="22"/>
          <w:szCs w:val="22"/>
          <w:lang w:val="en-GB" w:eastAsia="zh-CN"/>
        </w:rPr>
        <w:t xml:space="preserve"> so naročniku </w:t>
      </w:r>
      <w:proofErr w:type="spellStart"/>
      <w:r w:rsidRPr="0040272D">
        <w:rPr>
          <w:rFonts w:ascii="Arial" w:hAnsi="Arial" w:cs="Arial"/>
          <w:bCs/>
          <w:sz w:val="22"/>
          <w:szCs w:val="22"/>
          <w:lang w:val="en-GB" w:eastAsia="zh-CN"/>
        </w:rPr>
        <w:t>dolžni</w:t>
      </w:r>
      <w:proofErr w:type="spellEnd"/>
      <w:r w:rsidRPr="0040272D">
        <w:rPr>
          <w:rFonts w:ascii="Arial" w:hAnsi="Arial" w:cs="Arial"/>
          <w:bCs/>
          <w:sz w:val="22"/>
          <w:szCs w:val="22"/>
          <w:lang w:val="en-GB" w:eastAsia="zh-CN"/>
        </w:rPr>
        <w:t xml:space="preserve"> </w:t>
      </w:r>
      <w:proofErr w:type="spellStart"/>
      <w:r w:rsidRPr="0040272D">
        <w:rPr>
          <w:rFonts w:ascii="Arial" w:hAnsi="Arial" w:cs="Arial"/>
          <w:bCs/>
          <w:sz w:val="22"/>
          <w:szCs w:val="22"/>
          <w:lang w:val="en-GB" w:eastAsia="zh-CN"/>
        </w:rPr>
        <w:t>dati</w:t>
      </w:r>
      <w:proofErr w:type="spellEnd"/>
      <w:r w:rsidRPr="0040272D">
        <w:rPr>
          <w:rFonts w:ascii="Arial" w:hAnsi="Arial" w:cs="Arial"/>
          <w:bCs/>
          <w:sz w:val="22"/>
          <w:szCs w:val="22"/>
          <w:lang w:val="en-GB" w:eastAsia="zh-CN"/>
        </w:rPr>
        <w:t xml:space="preserve"> </w:t>
      </w:r>
      <w:proofErr w:type="spellStart"/>
      <w:r w:rsidRPr="0040272D">
        <w:rPr>
          <w:rFonts w:ascii="Arial" w:hAnsi="Arial" w:cs="Arial"/>
          <w:bCs/>
          <w:sz w:val="22"/>
          <w:szCs w:val="22"/>
          <w:lang w:val="en-GB" w:eastAsia="zh-CN"/>
        </w:rPr>
        <w:t>verodostojne</w:t>
      </w:r>
      <w:proofErr w:type="spellEnd"/>
      <w:r w:rsidRPr="0040272D">
        <w:rPr>
          <w:rFonts w:ascii="Arial" w:hAnsi="Arial" w:cs="Arial"/>
          <w:bCs/>
          <w:sz w:val="22"/>
          <w:szCs w:val="22"/>
          <w:lang w:val="en-GB" w:eastAsia="zh-CN"/>
        </w:rPr>
        <w:t xml:space="preserve"> </w:t>
      </w:r>
      <w:proofErr w:type="spellStart"/>
      <w:r w:rsidRPr="0040272D">
        <w:rPr>
          <w:rFonts w:ascii="Arial" w:hAnsi="Arial" w:cs="Arial"/>
          <w:bCs/>
          <w:sz w:val="22"/>
          <w:szCs w:val="22"/>
          <w:lang w:val="en-GB" w:eastAsia="zh-CN"/>
        </w:rPr>
        <w:t>podatke</w:t>
      </w:r>
      <w:proofErr w:type="spellEnd"/>
      <w:r w:rsidRPr="0040272D">
        <w:rPr>
          <w:rFonts w:ascii="Arial" w:hAnsi="Arial" w:cs="Arial"/>
          <w:bCs/>
          <w:sz w:val="22"/>
          <w:szCs w:val="22"/>
          <w:lang w:val="en-GB" w:eastAsia="zh-CN"/>
        </w:rPr>
        <w:t>.</w:t>
      </w:r>
    </w:p>
    <w:p w14:paraId="62C354F5" w14:textId="77777777" w:rsidR="005D472B" w:rsidRPr="0040272D" w:rsidRDefault="005D472B" w:rsidP="005D472B">
      <w:pPr>
        <w:rPr>
          <w:rFonts w:ascii="Arial" w:hAnsi="Arial" w:cs="Arial"/>
          <w:sz w:val="22"/>
          <w:szCs w:val="22"/>
        </w:rPr>
      </w:pPr>
    </w:p>
    <w:p w14:paraId="7A9F343C" w14:textId="7A2CC475" w:rsidR="005D472B" w:rsidRPr="000D465E" w:rsidRDefault="005D472B" w:rsidP="000D465E">
      <w:pPr>
        <w:pStyle w:val="Odstavekseznama"/>
        <w:widowControl w:val="0"/>
        <w:numPr>
          <w:ilvl w:val="0"/>
          <w:numId w:val="45"/>
        </w:numPr>
        <w:jc w:val="center"/>
        <w:rPr>
          <w:rFonts w:ascii="Arial" w:hAnsi="Arial" w:cs="Arial"/>
          <w:b/>
          <w:color w:val="111111"/>
        </w:rPr>
      </w:pPr>
      <w:r w:rsidRPr="000D465E">
        <w:rPr>
          <w:rFonts w:ascii="Arial" w:hAnsi="Arial" w:cs="Arial"/>
          <w:b/>
          <w:color w:val="111111"/>
        </w:rPr>
        <w:t>VIŠJA SILA</w:t>
      </w:r>
    </w:p>
    <w:p w14:paraId="48A3DDF4" w14:textId="77777777" w:rsidR="005D472B" w:rsidRPr="0040272D" w:rsidRDefault="005D472B" w:rsidP="005D472B">
      <w:pPr>
        <w:rPr>
          <w:rFonts w:ascii="Arial" w:hAnsi="Arial" w:cs="Arial"/>
          <w:sz w:val="22"/>
          <w:szCs w:val="22"/>
        </w:rPr>
      </w:pPr>
    </w:p>
    <w:p w14:paraId="5186B2BB" w14:textId="2B1FADE2" w:rsidR="005D472B" w:rsidRPr="005234ED" w:rsidRDefault="005D472B" w:rsidP="005234ED">
      <w:pPr>
        <w:pStyle w:val="Odstavekseznama"/>
        <w:widowControl w:val="0"/>
        <w:numPr>
          <w:ilvl w:val="0"/>
          <w:numId w:val="50"/>
        </w:numPr>
        <w:tabs>
          <w:tab w:val="left" w:pos="284"/>
        </w:tabs>
        <w:jc w:val="center"/>
        <w:rPr>
          <w:rFonts w:ascii="Arial" w:hAnsi="Arial" w:cs="Arial"/>
          <w:color w:val="0F0F0F"/>
        </w:rPr>
      </w:pPr>
      <w:r w:rsidRPr="005234ED">
        <w:rPr>
          <w:rFonts w:ascii="Arial" w:hAnsi="Arial" w:cs="Arial"/>
          <w:color w:val="0F0F0F"/>
        </w:rPr>
        <w:t>člen</w:t>
      </w:r>
    </w:p>
    <w:p w14:paraId="378388A6" w14:textId="77777777" w:rsidR="005D472B" w:rsidRPr="0040272D" w:rsidRDefault="005D472B" w:rsidP="005D472B">
      <w:pPr>
        <w:widowControl w:val="0"/>
        <w:tabs>
          <w:tab w:val="left" w:pos="284"/>
        </w:tabs>
        <w:jc w:val="center"/>
        <w:rPr>
          <w:rFonts w:ascii="Arial" w:hAnsi="Arial" w:cs="Arial"/>
          <w:color w:val="0F0F0F"/>
          <w:sz w:val="22"/>
          <w:szCs w:val="22"/>
        </w:rPr>
      </w:pPr>
      <w:r w:rsidRPr="0040272D">
        <w:rPr>
          <w:rFonts w:ascii="Arial" w:hAnsi="Arial" w:cs="Arial"/>
          <w:color w:val="0F0F0F"/>
          <w:sz w:val="22"/>
          <w:szCs w:val="22"/>
        </w:rPr>
        <w:t>(Višja sila)</w:t>
      </w:r>
    </w:p>
    <w:p w14:paraId="4C1E248A" w14:textId="77777777" w:rsidR="005D472B" w:rsidRPr="0040272D" w:rsidRDefault="005D472B" w:rsidP="005D472B">
      <w:pPr>
        <w:rPr>
          <w:rFonts w:ascii="Arial" w:hAnsi="Arial" w:cs="Arial"/>
          <w:sz w:val="22"/>
          <w:szCs w:val="22"/>
          <w:lang w:eastAsia="zh-CN"/>
        </w:rPr>
      </w:pPr>
    </w:p>
    <w:p w14:paraId="3B3E9B9A" w14:textId="01C7E761" w:rsidR="005E7B9B" w:rsidRDefault="005E7B9B" w:rsidP="005E7B9B">
      <w:pPr>
        <w:jc w:val="both"/>
        <w:rPr>
          <w:rFonts w:ascii="Arial" w:hAnsi="Arial" w:cs="Arial"/>
          <w:sz w:val="22"/>
          <w:szCs w:val="22"/>
          <w:lang w:eastAsia="zh-CN"/>
        </w:rPr>
      </w:pPr>
      <w:r w:rsidRPr="005E7B9B">
        <w:rPr>
          <w:rFonts w:ascii="Arial" w:hAnsi="Arial" w:cs="Arial"/>
          <w:sz w:val="22"/>
          <w:szCs w:val="22"/>
          <w:lang w:eastAsia="zh-CN"/>
        </w:rPr>
        <w:t>Za višjo silo se štejejo zunanji, nepredvidljivi in neodvrnljivi dogodki, ki nastopijo po sklenitvi pogodbe, so neodvisni od volje pogodbene stranke in neposredno onemogočajo izpolnitev njene obveznosti. Pomanjkanje kadrov, običajne težave dobavnih verig, podražitve ali zamuda prodajalca same po sebi ne štejejo za višjo silo, če bi jih prodajalec ob običajni skrbnosti lahko predvidel ali obvladal.</w:t>
      </w:r>
    </w:p>
    <w:p w14:paraId="48401179" w14:textId="77777777" w:rsidR="005E7B9B" w:rsidRPr="005E7B9B" w:rsidRDefault="005E7B9B" w:rsidP="005E7B9B">
      <w:pPr>
        <w:jc w:val="both"/>
        <w:rPr>
          <w:rFonts w:ascii="Arial" w:hAnsi="Arial" w:cs="Arial"/>
          <w:sz w:val="22"/>
          <w:szCs w:val="22"/>
          <w:lang w:eastAsia="zh-CN"/>
        </w:rPr>
      </w:pPr>
    </w:p>
    <w:p w14:paraId="6BE445D9" w14:textId="77777777" w:rsidR="005E7B9B" w:rsidRDefault="005E7B9B" w:rsidP="005E7B9B">
      <w:pPr>
        <w:jc w:val="both"/>
        <w:rPr>
          <w:rFonts w:ascii="Arial" w:hAnsi="Arial" w:cs="Arial"/>
          <w:sz w:val="22"/>
          <w:szCs w:val="22"/>
          <w:lang w:eastAsia="zh-CN"/>
        </w:rPr>
      </w:pPr>
      <w:r w:rsidRPr="005E7B9B">
        <w:rPr>
          <w:rFonts w:ascii="Arial" w:hAnsi="Arial" w:cs="Arial"/>
          <w:sz w:val="22"/>
          <w:szCs w:val="22"/>
          <w:lang w:eastAsia="zh-CN"/>
        </w:rPr>
        <w:t>Stranka, ki se sklicuje na višjo silo, mora drugo stranko o njenem nastanku, predvidenem trajanju in vplivu na izpolnitev obvestiti brez nepotrebnega odlašanja, najpozneje v treh delovnih dneh, ter predložiti ustrezna dokazila. Ves čas mora izvajati razumne ukrepe za omejitev posledic in po prenehanju višje sile nemudoma nadaljevati izpolnjevanje obveznosti.</w:t>
      </w:r>
    </w:p>
    <w:p w14:paraId="430D7CDA" w14:textId="77777777" w:rsidR="005E7B9B" w:rsidRPr="005E7B9B" w:rsidRDefault="005E7B9B" w:rsidP="005E7B9B">
      <w:pPr>
        <w:jc w:val="both"/>
        <w:rPr>
          <w:rFonts w:ascii="Arial" w:hAnsi="Arial" w:cs="Arial"/>
          <w:sz w:val="22"/>
          <w:szCs w:val="22"/>
          <w:lang w:eastAsia="zh-CN"/>
        </w:rPr>
      </w:pPr>
    </w:p>
    <w:p w14:paraId="2F588D0B" w14:textId="77777777" w:rsidR="005E7B9B" w:rsidRPr="005E7B9B" w:rsidRDefault="005E7B9B" w:rsidP="005E7B9B">
      <w:pPr>
        <w:jc w:val="both"/>
        <w:rPr>
          <w:rFonts w:ascii="Arial" w:hAnsi="Arial" w:cs="Arial"/>
          <w:sz w:val="22"/>
          <w:szCs w:val="22"/>
          <w:lang w:eastAsia="zh-CN"/>
        </w:rPr>
      </w:pPr>
      <w:r w:rsidRPr="005E7B9B">
        <w:rPr>
          <w:rFonts w:ascii="Arial" w:hAnsi="Arial" w:cs="Arial"/>
          <w:sz w:val="22"/>
          <w:szCs w:val="22"/>
          <w:lang w:eastAsia="zh-CN"/>
        </w:rPr>
        <w:t>Morebitna sprememba roka, obsega ali drugih pogodbenih pogojev zaradi višje sile je veljavna le, če je dogovorjena pisno in je dovoljena po 95. členu ZJN-3.</w:t>
      </w:r>
    </w:p>
    <w:p w14:paraId="4CEF9C77" w14:textId="77777777" w:rsidR="00630A16" w:rsidRPr="0040272D" w:rsidRDefault="00630A16" w:rsidP="006F3ECD">
      <w:pPr>
        <w:jc w:val="both"/>
        <w:rPr>
          <w:rFonts w:ascii="Arial" w:hAnsi="Arial" w:cs="Arial"/>
          <w:sz w:val="22"/>
          <w:szCs w:val="22"/>
          <w:lang w:eastAsia="zh-CN"/>
        </w:rPr>
      </w:pPr>
    </w:p>
    <w:p w14:paraId="325372CD" w14:textId="7BD1DF7D" w:rsidR="005D472B" w:rsidRPr="005E7B9B" w:rsidRDefault="00011AE1" w:rsidP="005E7B9B">
      <w:pPr>
        <w:pStyle w:val="Odstavekseznama"/>
        <w:widowControl w:val="0"/>
        <w:numPr>
          <w:ilvl w:val="0"/>
          <w:numId w:val="45"/>
        </w:numPr>
        <w:jc w:val="center"/>
        <w:rPr>
          <w:rFonts w:ascii="Arial" w:hAnsi="Arial" w:cs="Arial"/>
          <w:b/>
          <w:color w:val="111111"/>
        </w:rPr>
      </w:pPr>
      <w:r>
        <w:rPr>
          <w:rFonts w:ascii="Arial" w:hAnsi="Arial" w:cs="Arial"/>
          <w:b/>
          <w:color w:val="111111"/>
        </w:rPr>
        <w:lastRenderedPageBreak/>
        <w:t>ZAUPNOST IN VARSTVO</w:t>
      </w:r>
      <w:r w:rsidR="005D472B" w:rsidRPr="005E7B9B">
        <w:rPr>
          <w:rFonts w:ascii="Arial" w:hAnsi="Arial" w:cs="Arial"/>
          <w:b/>
          <w:color w:val="111111"/>
        </w:rPr>
        <w:t xml:space="preserve"> OSEBNIH PODATKOV</w:t>
      </w:r>
    </w:p>
    <w:p w14:paraId="466802FB" w14:textId="77777777" w:rsidR="005D472B" w:rsidRPr="0040272D" w:rsidRDefault="005D472B" w:rsidP="005D472B">
      <w:pPr>
        <w:jc w:val="both"/>
        <w:rPr>
          <w:rFonts w:ascii="Arial" w:hAnsi="Arial" w:cs="Arial"/>
          <w:bCs/>
          <w:color w:val="000000"/>
          <w:sz w:val="22"/>
          <w:szCs w:val="22"/>
        </w:rPr>
      </w:pPr>
    </w:p>
    <w:p w14:paraId="1F472F3A" w14:textId="3B0CAEB3" w:rsidR="005D472B" w:rsidRPr="005E3D92" w:rsidRDefault="005D472B" w:rsidP="005E3D92">
      <w:pPr>
        <w:pStyle w:val="Odstavekseznama"/>
        <w:widowControl w:val="0"/>
        <w:numPr>
          <w:ilvl w:val="0"/>
          <w:numId w:val="50"/>
        </w:numPr>
        <w:tabs>
          <w:tab w:val="left" w:pos="284"/>
        </w:tabs>
        <w:jc w:val="center"/>
        <w:rPr>
          <w:rFonts w:ascii="Arial" w:hAnsi="Arial" w:cs="Arial"/>
          <w:color w:val="0F0F0F"/>
        </w:rPr>
      </w:pPr>
      <w:r w:rsidRPr="005E3D92">
        <w:rPr>
          <w:rFonts w:ascii="Arial" w:hAnsi="Arial" w:cs="Arial"/>
          <w:color w:val="0F0F0F"/>
        </w:rPr>
        <w:t>člen</w:t>
      </w:r>
    </w:p>
    <w:p w14:paraId="08EB87F6" w14:textId="04D1EFC5" w:rsidR="005D472B" w:rsidRPr="0040272D" w:rsidRDefault="005D472B" w:rsidP="005D472B">
      <w:pPr>
        <w:jc w:val="center"/>
        <w:rPr>
          <w:rFonts w:ascii="Arial" w:hAnsi="Arial" w:cs="Arial"/>
          <w:bCs/>
          <w:color w:val="000000"/>
          <w:sz w:val="22"/>
          <w:szCs w:val="22"/>
        </w:rPr>
      </w:pPr>
      <w:r w:rsidRPr="0040272D">
        <w:rPr>
          <w:rFonts w:ascii="Arial" w:hAnsi="Arial" w:cs="Arial"/>
          <w:bCs/>
          <w:color w:val="000000"/>
          <w:sz w:val="22"/>
          <w:szCs w:val="22"/>
        </w:rPr>
        <w:t>(Poslovna skrivnost</w:t>
      </w:r>
      <w:r w:rsidR="0014567C">
        <w:rPr>
          <w:rFonts w:ascii="Arial" w:hAnsi="Arial" w:cs="Arial"/>
          <w:bCs/>
          <w:color w:val="000000"/>
          <w:sz w:val="22"/>
          <w:szCs w:val="22"/>
        </w:rPr>
        <w:t xml:space="preserve"> in javnost podatkov</w:t>
      </w:r>
      <w:r w:rsidRPr="0040272D">
        <w:rPr>
          <w:rFonts w:ascii="Arial" w:hAnsi="Arial" w:cs="Arial"/>
          <w:bCs/>
          <w:color w:val="000000"/>
          <w:sz w:val="22"/>
          <w:szCs w:val="22"/>
        </w:rPr>
        <w:t>)</w:t>
      </w:r>
    </w:p>
    <w:p w14:paraId="4ECB8B35" w14:textId="77777777" w:rsidR="005D472B" w:rsidRPr="0040272D" w:rsidRDefault="005D472B" w:rsidP="005D472B">
      <w:pPr>
        <w:jc w:val="center"/>
        <w:rPr>
          <w:rFonts w:ascii="Arial" w:hAnsi="Arial" w:cs="Arial"/>
          <w:bCs/>
          <w:color w:val="000000"/>
          <w:sz w:val="22"/>
          <w:szCs w:val="22"/>
        </w:rPr>
      </w:pPr>
    </w:p>
    <w:p w14:paraId="55BFA8F0" w14:textId="3D77B698" w:rsidR="00011AE1" w:rsidRDefault="00011AE1" w:rsidP="00011AE1">
      <w:pPr>
        <w:jc w:val="both"/>
        <w:rPr>
          <w:rFonts w:ascii="Arial" w:hAnsi="Arial" w:cs="Arial"/>
          <w:bCs/>
          <w:color w:val="000000"/>
          <w:sz w:val="22"/>
          <w:szCs w:val="22"/>
        </w:rPr>
      </w:pPr>
      <w:r>
        <w:rPr>
          <w:rFonts w:ascii="Arial" w:hAnsi="Arial" w:cs="Arial"/>
          <w:bCs/>
          <w:color w:val="000000"/>
          <w:sz w:val="22"/>
          <w:szCs w:val="22"/>
        </w:rPr>
        <w:t>P</w:t>
      </w:r>
      <w:r w:rsidRPr="00011AE1">
        <w:rPr>
          <w:rFonts w:ascii="Arial" w:hAnsi="Arial" w:cs="Arial"/>
          <w:bCs/>
          <w:color w:val="000000"/>
          <w:sz w:val="22"/>
          <w:szCs w:val="22"/>
        </w:rPr>
        <w:t>ogodbeni stranki varujeta informacije, ki izpolnjujejo pogoje za poslovno skrivnost po veljavnih predpisih in so kot take ustrezno označene oziroma je glede na njihovo naravo očitno, da jih je treba varovati.</w:t>
      </w:r>
    </w:p>
    <w:p w14:paraId="3147DCD8" w14:textId="77777777" w:rsidR="00011AE1" w:rsidRPr="00011AE1" w:rsidRDefault="00011AE1" w:rsidP="00011AE1">
      <w:pPr>
        <w:jc w:val="both"/>
        <w:rPr>
          <w:rFonts w:ascii="Arial" w:hAnsi="Arial" w:cs="Arial"/>
          <w:bCs/>
          <w:color w:val="000000"/>
          <w:sz w:val="22"/>
          <w:szCs w:val="22"/>
        </w:rPr>
      </w:pPr>
    </w:p>
    <w:p w14:paraId="34C0ED09" w14:textId="77777777" w:rsidR="00011AE1" w:rsidRDefault="00011AE1" w:rsidP="00011AE1">
      <w:pPr>
        <w:jc w:val="both"/>
        <w:rPr>
          <w:rFonts w:ascii="Arial" w:hAnsi="Arial" w:cs="Arial"/>
          <w:bCs/>
          <w:color w:val="000000"/>
          <w:sz w:val="22"/>
          <w:szCs w:val="22"/>
        </w:rPr>
      </w:pPr>
      <w:r w:rsidRPr="00011AE1">
        <w:rPr>
          <w:rFonts w:ascii="Arial" w:hAnsi="Arial" w:cs="Arial"/>
          <w:bCs/>
          <w:color w:val="000000"/>
          <w:sz w:val="22"/>
          <w:szCs w:val="22"/>
        </w:rPr>
        <w:t>Za poslovno skrivnost se ne štejejo podatki, ki so po zakonu javni, podatki o kršitvah zakona ali dobrih poslovnih običajev ter podatki, ki jih mora naročnik razkriti na podlagi ZJN-3, predpisov o dostopu do informacij javnega značaja, predpisov o javnih financah ali na zahtevo pristojnega organa. Prodajalec se zaveda, da je naročnik subjekt javnega sektorja in da je pogodba lahko predmet objave oziroma razkritja v obsegu, ki ga določa zakon.</w:t>
      </w:r>
    </w:p>
    <w:p w14:paraId="11AE1365" w14:textId="77777777" w:rsidR="00011AE1" w:rsidRPr="00011AE1" w:rsidRDefault="00011AE1" w:rsidP="00011AE1">
      <w:pPr>
        <w:jc w:val="both"/>
        <w:rPr>
          <w:rFonts w:ascii="Arial" w:hAnsi="Arial" w:cs="Arial"/>
          <w:bCs/>
          <w:color w:val="000000"/>
          <w:sz w:val="22"/>
          <w:szCs w:val="22"/>
        </w:rPr>
      </w:pPr>
    </w:p>
    <w:p w14:paraId="685230AF" w14:textId="77777777" w:rsidR="00011AE1" w:rsidRPr="00011AE1" w:rsidRDefault="00011AE1" w:rsidP="00011AE1">
      <w:pPr>
        <w:jc w:val="both"/>
        <w:rPr>
          <w:rFonts w:ascii="Arial" w:hAnsi="Arial" w:cs="Arial"/>
          <w:bCs/>
          <w:color w:val="000000"/>
          <w:sz w:val="22"/>
          <w:szCs w:val="22"/>
        </w:rPr>
      </w:pPr>
      <w:r w:rsidRPr="00011AE1">
        <w:rPr>
          <w:rFonts w:ascii="Arial" w:hAnsi="Arial" w:cs="Arial"/>
          <w:bCs/>
          <w:color w:val="000000"/>
          <w:sz w:val="22"/>
          <w:szCs w:val="22"/>
        </w:rPr>
        <w:t>Prodajalec mora k varovanju zaupnih podatkov zavezati svoje zaposlene, podizvajalce in druge osebe, ki sodelujejo pri izvedbi. Za njihove kršitve odgovarja kot za svoje ravnanje.</w:t>
      </w:r>
    </w:p>
    <w:p w14:paraId="40B640A2" w14:textId="77777777" w:rsidR="005D472B" w:rsidRPr="0040272D" w:rsidRDefault="005D472B" w:rsidP="005D472B">
      <w:pPr>
        <w:jc w:val="both"/>
        <w:rPr>
          <w:rFonts w:ascii="Arial" w:hAnsi="Arial" w:cs="Arial"/>
          <w:bCs/>
          <w:color w:val="000000"/>
          <w:sz w:val="22"/>
          <w:szCs w:val="22"/>
        </w:rPr>
      </w:pPr>
    </w:p>
    <w:p w14:paraId="2ADA6E41" w14:textId="288873AE" w:rsidR="005D472B" w:rsidRPr="0040272D" w:rsidRDefault="005D472B" w:rsidP="005E3D92">
      <w:pPr>
        <w:pStyle w:val="Odstavekseznama"/>
        <w:widowControl w:val="0"/>
        <w:numPr>
          <w:ilvl w:val="0"/>
          <w:numId w:val="50"/>
        </w:numPr>
        <w:tabs>
          <w:tab w:val="left" w:pos="284"/>
        </w:tabs>
        <w:ind w:left="426"/>
        <w:jc w:val="center"/>
        <w:rPr>
          <w:rFonts w:ascii="Arial" w:hAnsi="Arial" w:cs="Arial"/>
          <w:color w:val="0F0F0F"/>
        </w:rPr>
      </w:pPr>
      <w:r w:rsidRPr="0040272D">
        <w:rPr>
          <w:rFonts w:ascii="Arial" w:hAnsi="Arial" w:cs="Arial"/>
          <w:color w:val="0F0F0F"/>
        </w:rPr>
        <w:t xml:space="preserve">člen </w:t>
      </w:r>
    </w:p>
    <w:p w14:paraId="18C48091" w14:textId="7AFFD402" w:rsidR="005D472B" w:rsidRPr="0040272D" w:rsidRDefault="005D472B" w:rsidP="005D472B">
      <w:pPr>
        <w:widowControl w:val="0"/>
        <w:tabs>
          <w:tab w:val="left" w:pos="1560"/>
        </w:tabs>
        <w:ind w:right="-144"/>
        <w:jc w:val="center"/>
        <w:rPr>
          <w:rFonts w:ascii="Arial" w:hAnsi="Arial" w:cs="Arial"/>
          <w:color w:val="0F0F0F"/>
          <w:sz w:val="22"/>
          <w:szCs w:val="22"/>
        </w:rPr>
      </w:pPr>
      <w:r w:rsidRPr="0040272D">
        <w:rPr>
          <w:rFonts w:ascii="Arial" w:hAnsi="Arial" w:cs="Arial"/>
          <w:color w:val="0F0F0F"/>
          <w:sz w:val="22"/>
          <w:szCs w:val="22"/>
        </w:rPr>
        <w:t>(</w:t>
      </w:r>
      <w:r w:rsidR="0014567C">
        <w:rPr>
          <w:rFonts w:ascii="Arial" w:hAnsi="Arial" w:cs="Arial"/>
          <w:color w:val="0F0F0F"/>
          <w:sz w:val="22"/>
          <w:szCs w:val="22"/>
        </w:rPr>
        <w:t>varstvo</w:t>
      </w:r>
      <w:r w:rsidRPr="0040272D">
        <w:rPr>
          <w:rFonts w:ascii="Arial" w:hAnsi="Arial" w:cs="Arial"/>
          <w:color w:val="0F0F0F"/>
          <w:sz w:val="22"/>
          <w:szCs w:val="22"/>
        </w:rPr>
        <w:t xml:space="preserve"> osebnih podatkov</w:t>
      </w:r>
      <w:r w:rsidR="0014567C">
        <w:rPr>
          <w:rFonts w:ascii="Arial" w:hAnsi="Arial" w:cs="Arial"/>
          <w:color w:val="0F0F0F"/>
          <w:sz w:val="22"/>
          <w:szCs w:val="22"/>
        </w:rPr>
        <w:t xml:space="preserve"> in informacijska varnost</w:t>
      </w:r>
      <w:r w:rsidRPr="0040272D">
        <w:rPr>
          <w:rFonts w:ascii="Arial" w:hAnsi="Arial" w:cs="Arial"/>
          <w:color w:val="0F0F0F"/>
          <w:sz w:val="22"/>
          <w:szCs w:val="22"/>
        </w:rPr>
        <w:t>)</w:t>
      </w:r>
    </w:p>
    <w:p w14:paraId="4ABFB6A0" w14:textId="6BAB60EF" w:rsidR="0014567C" w:rsidRDefault="0014567C" w:rsidP="0014567C">
      <w:pPr>
        <w:jc w:val="both"/>
        <w:rPr>
          <w:rFonts w:ascii="Arial" w:hAnsi="Arial" w:cs="Arial"/>
          <w:sz w:val="22"/>
          <w:szCs w:val="22"/>
        </w:rPr>
      </w:pPr>
      <w:r>
        <w:rPr>
          <w:rFonts w:ascii="Arial" w:hAnsi="Arial" w:cs="Arial"/>
          <w:sz w:val="22"/>
          <w:szCs w:val="22"/>
        </w:rPr>
        <w:t>P</w:t>
      </w:r>
      <w:r w:rsidRPr="0014567C">
        <w:rPr>
          <w:rFonts w:ascii="Arial" w:hAnsi="Arial" w:cs="Arial"/>
          <w:sz w:val="22"/>
          <w:szCs w:val="22"/>
        </w:rPr>
        <w:t>ogodbeni stranki varujeta informacije, ki izpolnjujejo pogoje za poslovno skrivnost po veljavnih predpisih in so kot take ustrezno označene oziroma je glede na njihovo naravo očitno, da jih je treba varovati.</w:t>
      </w:r>
    </w:p>
    <w:p w14:paraId="65EE5CF3" w14:textId="77777777" w:rsidR="0014567C" w:rsidRPr="0014567C" w:rsidRDefault="0014567C" w:rsidP="0014567C">
      <w:pPr>
        <w:jc w:val="both"/>
        <w:rPr>
          <w:rFonts w:ascii="Arial" w:hAnsi="Arial" w:cs="Arial"/>
          <w:sz w:val="22"/>
          <w:szCs w:val="22"/>
        </w:rPr>
      </w:pPr>
    </w:p>
    <w:p w14:paraId="37CDFAF5" w14:textId="77777777" w:rsidR="0014567C" w:rsidRDefault="0014567C" w:rsidP="0014567C">
      <w:pPr>
        <w:jc w:val="both"/>
        <w:rPr>
          <w:rFonts w:ascii="Arial" w:hAnsi="Arial" w:cs="Arial"/>
          <w:sz w:val="22"/>
          <w:szCs w:val="22"/>
        </w:rPr>
      </w:pPr>
      <w:r w:rsidRPr="0014567C">
        <w:rPr>
          <w:rFonts w:ascii="Arial" w:hAnsi="Arial" w:cs="Arial"/>
          <w:sz w:val="22"/>
          <w:szCs w:val="22"/>
        </w:rPr>
        <w:t>Za poslovno skrivnost se ne štejejo podatki, ki so po zakonu javni, podatki o kršitvah zakona ali dobrih poslovnih običajev ter podatki, ki jih mora naročnik razkriti na podlagi ZJN-3, predpisov o dostopu do informacij javnega značaja, predpisov o javnih financah ali na zahtevo pristojnega organa. Prodajalec se zaveda, da je naročnik subjekt javnega sektorja in da je pogodba lahko predmet objave oziroma razkritja v obsegu, ki ga določa zakon.</w:t>
      </w:r>
    </w:p>
    <w:p w14:paraId="748B44C3" w14:textId="77777777" w:rsidR="0014567C" w:rsidRPr="0014567C" w:rsidRDefault="0014567C" w:rsidP="0014567C">
      <w:pPr>
        <w:jc w:val="both"/>
        <w:rPr>
          <w:rFonts w:ascii="Arial" w:hAnsi="Arial" w:cs="Arial"/>
          <w:sz w:val="22"/>
          <w:szCs w:val="22"/>
        </w:rPr>
      </w:pPr>
    </w:p>
    <w:p w14:paraId="742152E1" w14:textId="77777777" w:rsidR="0014567C" w:rsidRPr="0014567C" w:rsidRDefault="0014567C" w:rsidP="0014567C">
      <w:pPr>
        <w:jc w:val="both"/>
        <w:rPr>
          <w:rFonts w:ascii="Arial" w:hAnsi="Arial" w:cs="Arial"/>
          <w:sz w:val="22"/>
          <w:szCs w:val="22"/>
        </w:rPr>
      </w:pPr>
      <w:r w:rsidRPr="0014567C">
        <w:rPr>
          <w:rFonts w:ascii="Arial" w:hAnsi="Arial" w:cs="Arial"/>
          <w:sz w:val="22"/>
          <w:szCs w:val="22"/>
        </w:rPr>
        <w:t>Prodajalec mora k varovanju zaupnih podatkov zavezati svoje zaposlene, podizvajalce in druge osebe, ki sodelujejo pri izvedbi. Za njihove kršitve odgovarja kot za svoje ravnanje.</w:t>
      </w:r>
    </w:p>
    <w:p w14:paraId="5334DAC1" w14:textId="77777777" w:rsidR="005C3B47" w:rsidRPr="0040272D" w:rsidRDefault="005C3B47" w:rsidP="005D472B">
      <w:pPr>
        <w:jc w:val="both"/>
        <w:rPr>
          <w:rFonts w:ascii="Arial" w:hAnsi="Arial" w:cs="Arial"/>
          <w:sz w:val="22"/>
          <w:szCs w:val="22"/>
        </w:rPr>
      </w:pPr>
    </w:p>
    <w:p w14:paraId="4224C2EF" w14:textId="77777777" w:rsidR="005D472B" w:rsidRPr="0040272D" w:rsidRDefault="005D472B" w:rsidP="005D472B">
      <w:pPr>
        <w:widowControl w:val="0"/>
        <w:tabs>
          <w:tab w:val="left" w:pos="1560"/>
        </w:tabs>
        <w:ind w:right="-144"/>
        <w:jc w:val="center"/>
        <w:rPr>
          <w:rFonts w:ascii="Arial" w:hAnsi="Arial" w:cs="Arial"/>
          <w:color w:val="0F0F0F"/>
          <w:sz w:val="22"/>
          <w:szCs w:val="22"/>
        </w:rPr>
      </w:pPr>
    </w:p>
    <w:p w14:paraId="0545FE03" w14:textId="77777777" w:rsidR="005D472B" w:rsidRPr="0040272D" w:rsidRDefault="005D472B" w:rsidP="005E7B9B">
      <w:pPr>
        <w:widowControl w:val="0"/>
        <w:numPr>
          <w:ilvl w:val="0"/>
          <w:numId w:val="45"/>
        </w:numPr>
        <w:ind w:left="357" w:hanging="357"/>
        <w:jc w:val="center"/>
        <w:rPr>
          <w:rFonts w:ascii="Arial" w:hAnsi="Arial" w:cs="Arial"/>
          <w:b/>
          <w:color w:val="111111"/>
          <w:sz w:val="22"/>
          <w:szCs w:val="22"/>
        </w:rPr>
      </w:pPr>
      <w:r w:rsidRPr="0040272D">
        <w:rPr>
          <w:rFonts w:ascii="Arial" w:hAnsi="Arial" w:cs="Arial"/>
          <w:b/>
          <w:color w:val="111111"/>
          <w:sz w:val="22"/>
          <w:szCs w:val="22"/>
        </w:rPr>
        <w:t>KONTAKTNE OSEBE, SKRBNIKI IN KOMUNIKACIJA</w:t>
      </w:r>
    </w:p>
    <w:p w14:paraId="692E6525" w14:textId="77777777" w:rsidR="005D472B" w:rsidRPr="0040272D" w:rsidRDefault="005D472B" w:rsidP="005D472B">
      <w:pPr>
        <w:ind w:left="357"/>
        <w:jc w:val="both"/>
        <w:rPr>
          <w:rFonts w:ascii="Arial" w:hAnsi="Arial" w:cs="Arial"/>
          <w:bCs/>
          <w:color w:val="000000"/>
          <w:sz w:val="22"/>
          <w:szCs w:val="22"/>
        </w:rPr>
      </w:pPr>
    </w:p>
    <w:p w14:paraId="33EB3527" w14:textId="3E2B9045" w:rsidR="005D472B" w:rsidRPr="0040272D" w:rsidRDefault="005D472B" w:rsidP="005E3D92">
      <w:pPr>
        <w:pStyle w:val="Odstavekseznama"/>
        <w:widowControl w:val="0"/>
        <w:numPr>
          <w:ilvl w:val="0"/>
          <w:numId w:val="50"/>
        </w:numPr>
        <w:tabs>
          <w:tab w:val="left" w:pos="284"/>
        </w:tabs>
        <w:ind w:left="284"/>
        <w:jc w:val="center"/>
        <w:rPr>
          <w:rFonts w:ascii="Arial" w:hAnsi="Arial" w:cs="Arial"/>
          <w:color w:val="0F0F0F"/>
        </w:rPr>
      </w:pPr>
      <w:r w:rsidRPr="0040272D">
        <w:rPr>
          <w:rFonts w:ascii="Arial" w:hAnsi="Arial" w:cs="Arial"/>
          <w:color w:val="0F0F0F"/>
        </w:rPr>
        <w:t>člen</w:t>
      </w:r>
    </w:p>
    <w:p w14:paraId="6162E48B" w14:textId="77777777" w:rsidR="005D472B" w:rsidRPr="0040272D" w:rsidRDefault="005D472B" w:rsidP="005D472B">
      <w:pPr>
        <w:jc w:val="center"/>
        <w:rPr>
          <w:rFonts w:ascii="Arial" w:hAnsi="Arial" w:cs="Arial"/>
          <w:sz w:val="22"/>
          <w:szCs w:val="22"/>
        </w:rPr>
      </w:pPr>
      <w:r w:rsidRPr="0040272D">
        <w:rPr>
          <w:rFonts w:ascii="Arial" w:hAnsi="Arial" w:cs="Arial"/>
          <w:sz w:val="22"/>
          <w:szCs w:val="22"/>
        </w:rPr>
        <w:t>(kontaktne osebe in skrbniki)</w:t>
      </w:r>
    </w:p>
    <w:p w14:paraId="29E69E5C" w14:textId="77777777" w:rsidR="005D472B" w:rsidRPr="0040272D" w:rsidRDefault="005D472B" w:rsidP="005D472B">
      <w:pPr>
        <w:jc w:val="both"/>
        <w:rPr>
          <w:rFonts w:ascii="Arial" w:hAnsi="Arial" w:cs="Arial"/>
          <w:sz w:val="22"/>
          <w:szCs w:val="22"/>
        </w:rPr>
      </w:pPr>
    </w:p>
    <w:p w14:paraId="0F55FE8D" w14:textId="77777777" w:rsidR="005D472B" w:rsidRPr="0040272D" w:rsidRDefault="005D472B" w:rsidP="005D472B">
      <w:pPr>
        <w:jc w:val="both"/>
        <w:rPr>
          <w:rFonts w:ascii="Arial" w:hAnsi="Arial" w:cs="Arial"/>
          <w:sz w:val="22"/>
          <w:szCs w:val="22"/>
        </w:rPr>
      </w:pPr>
      <w:r w:rsidRPr="0040272D">
        <w:rPr>
          <w:rFonts w:ascii="Arial" w:hAnsi="Arial" w:cs="Arial"/>
          <w:sz w:val="22"/>
          <w:szCs w:val="22"/>
        </w:rPr>
        <w:t>Kontaktne osebe in skrbnik na strani naročnika:</w:t>
      </w:r>
    </w:p>
    <w:p w14:paraId="71131381" w14:textId="77777777" w:rsidR="005D472B" w:rsidRPr="0040272D" w:rsidRDefault="005D472B" w:rsidP="005D472B">
      <w:pPr>
        <w:jc w:val="both"/>
        <w:rPr>
          <w:rFonts w:ascii="Arial" w:hAnsi="Arial" w:cs="Arial"/>
          <w:sz w:val="22"/>
          <w:szCs w:val="22"/>
        </w:rPr>
      </w:pPr>
    </w:p>
    <w:tbl>
      <w:tblPr>
        <w:tblW w:w="8970"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2072"/>
        <w:gridCol w:w="1960"/>
        <w:gridCol w:w="2802"/>
        <w:gridCol w:w="2136"/>
      </w:tblGrid>
      <w:tr w:rsidR="005C3B47" w:rsidRPr="0040272D" w14:paraId="441472FB" w14:textId="77777777" w:rsidTr="002F41D0">
        <w:trPr>
          <w:trHeight w:val="397"/>
        </w:trPr>
        <w:tc>
          <w:tcPr>
            <w:tcW w:w="2072" w:type="dxa"/>
            <w:vAlign w:val="center"/>
          </w:tcPr>
          <w:p w14:paraId="0CA255FB" w14:textId="77777777" w:rsidR="005C3B47" w:rsidRPr="0040272D" w:rsidRDefault="005C3B47" w:rsidP="00E044C7">
            <w:pPr>
              <w:jc w:val="both"/>
              <w:rPr>
                <w:rFonts w:ascii="Arial" w:hAnsi="Arial" w:cs="Arial"/>
                <w:sz w:val="22"/>
                <w:szCs w:val="22"/>
              </w:rPr>
            </w:pPr>
          </w:p>
        </w:tc>
        <w:tc>
          <w:tcPr>
            <w:tcW w:w="1960" w:type="dxa"/>
            <w:shd w:val="clear" w:color="auto" w:fill="83CAEB"/>
            <w:vAlign w:val="center"/>
          </w:tcPr>
          <w:p w14:paraId="4AC92E5D" w14:textId="77777777" w:rsidR="005C3B47" w:rsidRPr="0040272D" w:rsidRDefault="005C3B47" w:rsidP="00E044C7">
            <w:pPr>
              <w:jc w:val="center"/>
              <w:rPr>
                <w:rFonts w:ascii="Arial" w:hAnsi="Arial" w:cs="Arial"/>
                <w:b/>
                <w:bCs/>
                <w:sz w:val="22"/>
                <w:szCs w:val="22"/>
              </w:rPr>
            </w:pPr>
            <w:r w:rsidRPr="0040272D">
              <w:rPr>
                <w:rFonts w:ascii="Arial" w:hAnsi="Arial" w:cs="Arial"/>
                <w:b/>
                <w:bCs/>
                <w:sz w:val="22"/>
                <w:szCs w:val="22"/>
              </w:rPr>
              <w:t>Ime in priimek</w:t>
            </w:r>
          </w:p>
        </w:tc>
        <w:tc>
          <w:tcPr>
            <w:tcW w:w="2802" w:type="dxa"/>
            <w:shd w:val="clear" w:color="auto" w:fill="83CAEB"/>
            <w:vAlign w:val="center"/>
          </w:tcPr>
          <w:p w14:paraId="230477C2" w14:textId="77777777" w:rsidR="005C3B47" w:rsidRPr="0040272D" w:rsidRDefault="005C3B47" w:rsidP="00E044C7">
            <w:pPr>
              <w:jc w:val="center"/>
              <w:rPr>
                <w:rFonts w:ascii="Arial" w:hAnsi="Arial" w:cs="Arial"/>
                <w:b/>
                <w:bCs/>
                <w:sz w:val="22"/>
                <w:szCs w:val="22"/>
              </w:rPr>
            </w:pPr>
            <w:r w:rsidRPr="0040272D">
              <w:rPr>
                <w:rFonts w:ascii="Arial" w:eastAsia="Calibri" w:hAnsi="Arial" w:cs="Arial"/>
                <w:b/>
                <w:bCs/>
                <w:sz w:val="22"/>
                <w:szCs w:val="22"/>
                <w:lang w:eastAsia="en-US"/>
              </w:rPr>
              <w:t>E-mail (elektronska pošta)</w:t>
            </w:r>
          </w:p>
        </w:tc>
        <w:tc>
          <w:tcPr>
            <w:tcW w:w="2136" w:type="dxa"/>
            <w:shd w:val="clear" w:color="auto" w:fill="83CAEB"/>
            <w:vAlign w:val="center"/>
          </w:tcPr>
          <w:p w14:paraId="7D731C5F" w14:textId="77777777" w:rsidR="005C3B47" w:rsidRPr="0040272D" w:rsidRDefault="005C3B47" w:rsidP="00E044C7">
            <w:pPr>
              <w:jc w:val="center"/>
              <w:rPr>
                <w:rFonts w:ascii="Arial" w:hAnsi="Arial" w:cs="Arial"/>
                <w:b/>
                <w:bCs/>
                <w:sz w:val="22"/>
                <w:szCs w:val="22"/>
              </w:rPr>
            </w:pPr>
            <w:r w:rsidRPr="0040272D">
              <w:rPr>
                <w:rFonts w:ascii="Arial" w:hAnsi="Arial" w:cs="Arial"/>
                <w:b/>
                <w:bCs/>
                <w:sz w:val="22"/>
                <w:szCs w:val="22"/>
              </w:rPr>
              <w:t>Telefonska številka</w:t>
            </w:r>
          </w:p>
        </w:tc>
      </w:tr>
      <w:tr w:rsidR="005C3B47" w:rsidRPr="0040272D" w14:paraId="4343189B" w14:textId="77777777" w:rsidTr="002F41D0">
        <w:trPr>
          <w:trHeight w:val="397"/>
        </w:trPr>
        <w:tc>
          <w:tcPr>
            <w:tcW w:w="2072" w:type="dxa"/>
            <w:shd w:val="clear" w:color="auto" w:fill="83CAEB"/>
            <w:vAlign w:val="center"/>
          </w:tcPr>
          <w:p w14:paraId="5F8BD46F" w14:textId="77777777" w:rsidR="005C3B47" w:rsidRPr="0040272D" w:rsidRDefault="005C3B47" w:rsidP="00E044C7">
            <w:pPr>
              <w:jc w:val="both"/>
              <w:rPr>
                <w:rFonts w:ascii="Arial" w:hAnsi="Arial" w:cs="Arial"/>
                <w:b/>
                <w:bCs/>
                <w:sz w:val="22"/>
                <w:szCs w:val="22"/>
              </w:rPr>
            </w:pPr>
            <w:r w:rsidRPr="0040272D">
              <w:rPr>
                <w:rFonts w:ascii="Arial" w:hAnsi="Arial" w:cs="Arial"/>
                <w:b/>
                <w:bCs/>
                <w:sz w:val="22"/>
                <w:szCs w:val="22"/>
              </w:rPr>
              <w:t>Skrbnik</w:t>
            </w:r>
          </w:p>
        </w:tc>
        <w:tc>
          <w:tcPr>
            <w:tcW w:w="1960" w:type="dxa"/>
            <w:vAlign w:val="center"/>
          </w:tcPr>
          <w:p w14:paraId="12618A95" w14:textId="77777777" w:rsidR="005C3B47" w:rsidRPr="0040272D" w:rsidRDefault="005C3B47" w:rsidP="00E044C7">
            <w:pPr>
              <w:jc w:val="both"/>
              <w:rPr>
                <w:rFonts w:ascii="Arial" w:hAnsi="Arial" w:cs="Arial"/>
                <w:sz w:val="22"/>
                <w:szCs w:val="22"/>
              </w:rPr>
            </w:pPr>
          </w:p>
        </w:tc>
        <w:tc>
          <w:tcPr>
            <w:tcW w:w="2802" w:type="dxa"/>
            <w:vAlign w:val="center"/>
          </w:tcPr>
          <w:p w14:paraId="430E2AF4" w14:textId="77777777" w:rsidR="005C3B47" w:rsidRPr="0040272D" w:rsidRDefault="005C3B47" w:rsidP="00E044C7">
            <w:pPr>
              <w:jc w:val="both"/>
              <w:rPr>
                <w:rFonts w:ascii="Arial" w:hAnsi="Arial" w:cs="Arial"/>
                <w:sz w:val="22"/>
                <w:szCs w:val="22"/>
              </w:rPr>
            </w:pPr>
          </w:p>
        </w:tc>
        <w:tc>
          <w:tcPr>
            <w:tcW w:w="2136" w:type="dxa"/>
            <w:vAlign w:val="center"/>
          </w:tcPr>
          <w:p w14:paraId="1192AEA8" w14:textId="77777777" w:rsidR="005C3B47" w:rsidRPr="0040272D" w:rsidRDefault="005C3B47" w:rsidP="00E044C7">
            <w:pPr>
              <w:jc w:val="right"/>
              <w:rPr>
                <w:rFonts w:ascii="Arial" w:hAnsi="Arial" w:cs="Arial"/>
                <w:sz w:val="22"/>
                <w:szCs w:val="22"/>
              </w:rPr>
            </w:pPr>
          </w:p>
        </w:tc>
      </w:tr>
      <w:tr w:rsidR="00A81B63" w:rsidRPr="0040272D" w14:paraId="318C0698" w14:textId="77777777" w:rsidTr="002F41D0">
        <w:trPr>
          <w:trHeight w:val="397"/>
        </w:trPr>
        <w:tc>
          <w:tcPr>
            <w:tcW w:w="2072" w:type="dxa"/>
            <w:shd w:val="clear" w:color="auto" w:fill="83CAEB"/>
            <w:vAlign w:val="center"/>
          </w:tcPr>
          <w:p w14:paraId="69A18EC2" w14:textId="10D0F50C" w:rsidR="00A81B63" w:rsidRPr="0040272D" w:rsidRDefault="00A81B63" w:rsidP="00E044C7">
            <w:pPr>
              <w:jc w:val="both"/>
              <w:rPr>
                <w:rFonts w:ascii="Arial" w:hAnsi="Arial" w:cs="Arial"/>
                <w:b/>
                <w:bCs/>
                <w:sz w:val="22"/>
                <w:szCs w:val="22"/>
              </w:rPr>
            </w:pPr>
            <w:r w:rsidRPr="0040272D">
              <w:rPr>
                <w:rFonts w:ascii="Arial" w:hAnsi="Arial" w:cs="Arial"/>
                <w:b/>
                <w:bCs/>
                <w:sz w:val="22"/>
                <w:szCs w:val="22"/>
              </w:rPr>
              <w:t>Kontaktna oseba</w:t>
            </w:r>
          </w:p>
        </w:tc>
        <w:tc>
          <w:tcPr>
            <w:tcW w:w="1960" w:type="dxa"/>
            <w:vAlign w:val="center"/>
          </w:tcPr>
          <w:p w14:paraId="75EE90EC" w14:textId="77777777" w:rsidR="00A81B63" w:rsidRPr="0040272D" w:rsidRDefault="00A81B63" w:rsidP="00E044C7">
            <w:pPr>
              <w:jc w:val="both"/>
              <w:rPr>
                <w:rFonts w:ascii="Arial" w:hAnsi="Arial" w:cs="Arial"/>
                <w:sz w:val="22"/>
                <w:szCs w:val="22"/>
              </w:rPr>
            </w:pPr>
          </w:p>
        </w:tc>
        <w:tc>
          <w:tcPr>
            <w:tcW w:w="2802" w:type="dxa"/>
            <w:vAlign w:val="center"/>
          </w:tcPr>
          <w:p w14:paraId="5C3AB5E1" w14:textId="77777777" w:rsidR="00A81B63" w:rsidRPr="0040272D" w:rsidRDefault="00A81B63" w:rsidP="00E044C7">
            <w:pPr>
              <w:jc w:val="both"/>
              <w:rPr>
                <w:rFonts w:ascii="Arial" w:hAnsi="Arial" w:cs="Arial"/>
                <w:sz w:val="22"/>
                <w:szCs w:val="22"/>
              </w:rPr>
            </w:pPr>
          </w:p>
        </w:tc>
        <w:tc>
          <w:tcPr>
            <w:tcW w:w="2136" w:type="dxa"/>
            <w:vAlign w:val="center"/>
          </w:tcPr>
          <w:p w14:paraId="5360543A" w14:textId="77777777" w:rsidR="00A81B63" w:rsidRPr="0040272D" w:rsidRDefault="00A81B63" w:rsidP="00E044C7">
            <w:pPr>
              <w:jc w:val="right"/>
              <w:rPr>
                <w:rFonts w:ascii="Arial" w:hAnsi="Arial" w:cs="Arial"/>
                <w:sz w:val="22"/>
                <w:szCs w:val="22"/>
              </w:rPr>
            </w:pPr>
          </w:p>
        </w:tc>
      </w:tr>
    </w:tbl>
    <w:p w14:paraId="0548B3FA" w14:textId="77777777" w:rsidR="005C3B47" w:rsidRPr="0040272D" w:rsidRDefault="005C3B47" w:rsidP="005C3B47">
      <w:pPr>
        <w:jc w:val="both"/>
        <w:rPr>
          <w:rFonts w:ascii="Arial" w:hAnsi="Arial" w:cs="Arial"/>
          <w:sz w:val="22"/>
          <w:szCs w:val="22"/>
        </w:rPr>
      </w:pPr>
    </w:p>
    <w:p w14:paraId="512D2216" w14:textId="0D6A1466" w:rsidR="005C3B47" w:rsidRPr="0040272D" w:rsidRDefault="005C3B47" w:rsidP="005C3B47">
      <w:pPr>
        <w:jc w:val="both"/>
        <w:rPr>
          <w:rFonts w:ascii="Arial" w:hAnsi="Arial" w:cs="Arial"/>
          <w:sz w:val="22"/>
          <w:szCs w:val="22"/>
        </w:rPr>
      </w:pPr>
      <w:r w:rsidRPr="0040272D">
        <w:rPr>
          <w:rFonts w:ascii="Arial" w:hAnsi="Arial" w:cs="Arial"/>
          <w:sz w:val="22"/>
          <w:szCs w:val="22"/>
        </w:rPr>
        <w:t xml:space="preserve">Kontaktne osebe in skrbnik na strani </w:t>
      </w:r>
      <w:r w:rsidR="006B79B3" w:rsidRPr="0040272D">
        <w:rPr>
          <w:rFonts w:ascii="Arial" w:hAnsi="Arial" w:cs="Arial"/>
          <w:sz w:val="22"/>
          <w:szCs w:val="22"/>
        </w:rPr>
        <w:t>prodajalca</w:t>
      </w:r>
    </w:p>
    <w:p w14:paraId="4B817C89" w14:textId="77777777" w:rsidR="005C3B47" w:rsidRPr="0040272D" w:rsidRDefault="005C3B47" w:rsidP="005C3B47">
      <w:pPr>
        <w:jc w:val="both"/>
        <w:rPr>
          <w:rFonts w:ascii="Arial" w:hAnsi="Arial" w:cs="Arial"/>
          <w:sz w:val="22"/>
          <w:szCs w:val="22"/>
        </w:rPr>
      </w:pPr>
    </w:p>
    <w:tbl>
      <w:tblPr>
        <w:tblW w:w="8970"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2072"/>
        <w:gridCol w:w="1960"/>
        <w:gridCol w:w="2802"/>
        <w:gridCol w:w="2136"/>
      </w:tblGrid>
      <w:tr w:rsidR="005C3B47" w:rsidRPr="0040272D" w14:paraId="64523950" w14:textId="77777777" w:rsidTr="002F41D0">
        <w:trPr>
          <w:trHeight w:val="397"/>
        </w:trPr>
        <w:tc>
          <w:tcPr>
            <w:tcW w:w="2072" w:type="dxa"/>
            <w:vAlign w:val="center"/>
          </w:tcPr>
          <w:p w14:paraId="419365BE" w14:textId="77777777" w:rsidR="005C3B47" w:rsidRPr="0040272D" w:rsidRDefault="005C3B47" w:rsidP="00E044C7">
            <w:pPr>
              <w:jc w:val="both"/>
              <w:rPr>
                <w:rFonts w:ascii="Arial" w:hAnsi="Arial" w:cs="Arial"/>
                <w:sz w:val="22"/>
                <w:szCs w:val="22"/>
              </w:rPr>
            </w:pPr>
          </w:p>
        </w:tc>
        <w:tc>
          <w:tcPr>
            <w:tcW w:w="1960" w:type="dxa"/>
            <w:shd w:val="clear" w:color="auto" w:fill="83CAEB"/>
            <w:vAlign w:val="center"/>
          </w:tcPr>
          <w:p w14:paraId="4EB2F8EC" w14:textId="77777777" w:rsidR="005C3B47" w:rsidRPr="0040272D" w:rsidRDefault="005C3B47" w:rsidP="00E044C7">
            <w:pPr>
              <w:jc w:val="center"/>
              <w:rPr>
                <w:rFonts w:ascii="Arial" w:hAnsi="Arial" w:cs="Arial"/>
                <w:b/>
                <w:bCs/>
                <w:sz w:val="22"/>
                <w:szCs w:val="22"/>
              </w:rPr>
            </w:pPr>
            <w:r w:rsidRPr="0040272D">
              <w:rPr>
                <w:rFonts w:ascii="Arial" w:hAnsi="Arial" w:cs="Arial"/>
                <w:b/>
                <w:bCs/>
                <w:sz w:val="22"/>
                <w:szCs w:val="22"/>
              </w:rPr>
              <w:t>Ime in priimek</w:t>
            </w:r>
          </w:p>
        </w:tc>
        <w:tc>
          <w:tcPr>
            <w:tcW w:w="2802" w:type="dxa"/>
            <w:shd w:val="clear" w:color="auto" w:fill="83CAEB"/>
            <w:vAlign w:val="center"/>
          </w:tcPr>
          <w:p w14:paraId="430459D7" w14:textId="77777777" w:rsidR="005C3B47" w:rsidRPr="0040272D" w:rsidRDefault="005C3B47" w:rsidP="00E044C7">
            <w:pPr>
              <w:jc w:val="center"/>
              <w:rPr>
                <w:rFonts w:ascii="Arial" w:hAnsi="Arial" w:cs="Arial"/>
                <w:b/>
                <w:bCs/>
                <w:sz w:val="22"/>
                <w:szCs w:val="22"/>
              </w:rPr>
            </w:pPr>
            <w:r w:rsidRPr="0040272D">
              <w:rPr>
                <w:rFonts w:ascii="Arial" w:eastAsia="Calibri" w:hAnsi="Arial" w:cs="Arial"/>
                <w:b/>
                <w:bCs/>
                <w:sz w:val="22"/>
                <w:szCs w:val="22"/>
                <w:lang w:eastAsia="en-US"/>
              </w:rPr>
              <w:t>E-mail (elektronska pošta)</w:t>
            </w:r>
          </w:p>
        </w:tc>
        <w:tc>
          <w:tcPr>
            <w:tcW w:w="2136" w:type="dxa"/>
            <w:shd w:val="clear" w:color="auto" w:fill="83CAEB"/>
            <w:vAlign w:val="center"/>
          </w:tcPr>
          <w:p w14:paraId="18F75A5C" w14:textId="77777777" w:rsidR="005C3B47" w:rsidRPr="0040272D" w:rsidRDefault="005C3B47" w:rsidP="00E044C7">
            <w:pPr>
              <w:jc w:val="center"/>
              <w:rPr>
                <w:rFonts w:ascii="Arial" w:hAnsi="Arial" w:cs="Arial"/>
                <w:b/>
                <w:bCs/>
                <w:sz w:val="22"/>
                <w:szCs w:val="22"/>
              </w:rPr>
            </w:pPr>
            <w:r w:rsidRPr="0040272D">
              <w:rPr>
                <w:rFonts w:ascii="Arial" w:hAnsi="Arial" w:cs="Arial"/>
                <w:b/>
                <w:bCs/>
                <w:sz w:val="22"/>
                <w:szCs w:val="22"/>
              </w:rPr>
              <w:t>Telefonska številka</w:t>
            </w:r>
          </w:p>
        </w:tc>
      </w:tr>
      <w:tr w:rsidR="005C3B47" w:rsidRPr="0040272D" w14:paraId="2DBC9BEE" w14:textId="77777777" w:rsidTr="002F41D0">
        <w:trPr>
          <w:trHeight w:val="397"/>
        </w:trPr>
        <w:tc>
          <w:tcPr>
            <w:tcW w:w="2072" w:type="dxa"/>
            <w:shd w:val="clear" w:color="auto" w:fill="83CAEB"/>
            <w:vAlign w:val="center"/>
          </w:tcPr>
          <w:p w14:paraId="416D8D40" w14:textId="77777777" w:rsidR="005C3B47" w:rsidRPr="0040272D" w:rsidRDefault="005C3B47" w:rsidP="00E044C7">
            <w:pPr>
              <w:jc w:val="both"/>
              <w:rPr>
                <w:rFonts w:ascii="Arial" w:hAnsi="Arial" w:cs="Arial"/>
                <w:b/>
                <w:bCs/>
                <w:sz w:val="22"/>
                <w:szCs w:val="22"/>
              </w:rPr>
            </w:pPr>
            <w:r w:rsidRPr="0040272D">
              <w:rPr>
                <w:rFonts w:ascii="Arial" w:hAnsi="Arial" w:cs="Arial"/>
                <w:b/>
                <w:bCs/>
                <w:sz w:val="22"/>
                <w:szCs w:val="22"/>
              </w:rPr>
              <w:t>Skrbnik</w:t>
            </w:r>
          </w:p>
        </w:tc>
        <w:tc>
          <w:tcPr>
            <w:tcW w:w="1960" w:type="dxa"/>
            <w:vAlign w:val="center"/>
          </w:tcPr>
          <w:p w14:paraId="22D0AC44" w14:textId="77777777" w:rsidR="005C3B47" w:rsidRPr="0040272D" w:rsidRDefault="005C3B47" w:rsidP="00E044C7">
            <w:pPr>
              <w:jc w:val="both"/>
              <w:rPr>
                <w:rFonts w:ascii="Arial" w:hAnsi="Arial" w:cs="Arial"/>
                <w:sz w:val="22"/>
                <w:szCs w:val="22"/>
              </w:rPr>
            </w:pPr>
          </w:p>
        </w:tc>
        <w:tc>
          <w:tcPr>
            <w:tcW w:w="2802" w:type="dxa"/>
            <w:vAlign w:val="center"/>
          </w:tcPr>
          <w:p w14:paraId="3A6D6247" w14:textId="77777777" w:rsidR="005C3B47" w:rsidRPr="0040272D" w:rsidRDefault="005C3B47" w:rsidP="00E044C7">
            <w:pPr>
              <w:jc w:val="both"/>
              <w:rPr>
                <w:rFonts w:ascii="Arial" w:hAnsi="Arial" w:cs="Arial"/>
                <w:sz w:val="22"/>
                <w:szCs w:val="22"/>
              </w:rPr>
            </w:pPr>
          </w:p>
        </w:tc>
        <w:tc>
          <w:tcPr>
            <w:tcW w:w="2136" w:type="dxa"/>
            <w:vAlign w:val="center"/>
          </w:tcPr>
          <w:p w14:paraId="116012C4" w14:textId="77777777" w:rsidR="005C3B47" w:rsidRPr="0040272D" w:rsidRDefault="005C3B47" w:rsidP="00E044C7">
            <w:pPr>
              <w:jc w:val="right"/>
              <w:rPr>
                <w:rFonts w:ascii="Arial" w:hAnsi="Arial" w:cs="Arial"/>
                <w:sz w:val="22"/>
                <w:szCs w:val="22"/>
              </w:rPr>
            </w:pPr>
          </w:p>
        </w:tc>
      </w:tr>
      <w:tr w:rsidR="00E35ECE" w:rsidRPr="0040272D" w14:paraId="4E5B84E2" w14:textId="77777777" w:rsidTr="002F41D0">
        <w:trPr>
          <w:trHeight w:val="397"/>
        </w:trPr>
        <w:tc>
          <w:tcPr>
            <w:tcW w:w="2072" w:type="dxa"/>
            <w:shd w:val="clear" w:color="auto" w:fill="83CAEB"/>
            <w:vAlign w:val="center"/>
          </w:tcPr>
          <w:p w14:paraId="2BA7224D" w14:textId="7DD5A062" w:rsidR="00E35ECE" w:rsidRPr="0040272D" w:rsidRDefault="00E35ECE" w:rsidP="00E044C7">
            <w:pPr>
              <w:jc w:val="both"/>
              <w:rPr>
                <w:rFonts w:ascii="Arial" w:hAnsi="Arial" w:cs="Arial"/>
                <w:b/>
                <w:bCs/>
                <w:sz w:val="22"/>
                <w:szCs w:val="22"/>
              </w:rPr>
            </w:pPr>
            <w:r w:rsidRPr="0040272D">
              <w:rPr>
                <w:rFonts w:ascii="Arial" w:hAnsi="Arial" w:cs="Arial"/>
                <w:b/>
                <w:bCs/>
                <w:sz w:val="22"/>
                <w:szCs w:val="22"/>
              </w:rPr>
              <w:t>Kontaktna oseba</w:t>
            </w:r>
          </w:p>
        </w:tc>
        <w:tc>
          <w:tcPr>
            <w:tcW w:w="1960" w:type="dxa"/>
            <w:vAlign w:val="center"/>
          </w:tcPr>
          <w:p w14:paraId="45DBB38C" w14:textId="77777777" w:rsidR="00E35ECE" w:rsidRPr="0040272D" w:rsidRDefault="00E35ECE" w:rsidP="00E044C7">
            <w:pPr>
              <w:jc w:val="both"/>
              <w:rPr>
                <w:rFonts w:ascii="Arial" w:hAnsi="Arial" w:cs="Arial"/>
                <w:sz w:val="22"/>
                <w:szCs w:val="22"/>
              </w:rPr>
            </w:pPr>
          </w:p>
        </w:tc>
        <w:tc>
          <w:tcPr>
            <w:tcW w:w="2802" w:type="dxa"/>
            <w:vAlign w:val="center"/>
          </w:tcPr>
          <w:p w14:paraId="1883D7F4" w14:textId="77777777" w:rsidR="00E35ECE" w:rsidRPr="0040272D" w:rsidRDefault="00E35ECE" w:rsidP="00E044C7">
            <w:pPr>
              <w:jc w:val="both"/>
              <w:rPr>
                <w:rFonts w:ascii="Arial" w:hAnsi="Arial" w:cs="Arial"/>
                <w:sz w:val="22"/>
                <w:szCs w:val="22"/>
              </w:rPr>
            </w:pPr>
          </w:p>
        </w:tc>
        <w:tc>
          <w:tcPr>
            <w:tcW w:w="2136" w:type="dxa"/>
            <w:vAlign w:val="center"/>
          </w:tcPr>
          <w:p w14:paraId="15007A2B" w14:textId="77777777" w:rsidR="00E35ECE" w:rsidRPr="0040272D" w:rsidRDefault="00E35ECE" w:rsidP="00E044C7">
            <w:pPr>
              <w:jc w:val="right"/>
              <w:rPr>
                <w:rFonts w:ascii="Arial" w:hAnsi="Arial" w:cs="Arial"/>
                <w:sz w:val="22"/>
                <w:szCs w:val="22"/>
              </w:rPr>
            </w:pPr>
          </w:p>
        </w:tc>
      </w:tr>
    </w:tbl>
    <w:p w14:paraId="0933E1F9" w14:textId="77777777" w:rsidR="005D472B" w:rsidRPr="0040272D" w:rsidRDefault="005D472B" w:rsidP="005D472B">
      <w:pPr>
        <w:jc w:val="both"/>
        <w:rPr>
          <w:rFonts w:ascii="Arial" w:hAnsi="Arial" w:cs="Arial"/>
          <w:sz w:val="22"/>
          <w:szCs w:val="22"/>
        </w:rPr>
      </w:pPr>
    </w:p>
    <w:p w14:paraId="2670D04C" w14:textId="77777777" w:rsidR="005D472B" w:rsidRPr="0040272D" w:rsidRDefault="005D472B" w:rsidP="005D472B">
      <w:pPr>
        <w:jc w:val="both"/>
        <w:rPr>
          <w:rFonts w:ascii="Arial" w:hAnsi="Arial" w:cs="Arial"/>
          <w:sz w:val="22"/>
          <w:szCs w:val="22"/>
        </w:rPr>
      </w:pPr>
      <w:r w:rsidRPr="0040272D">
        <w:rPr>
          <w:rFonts w:ascii="Arial" w:hAnsi="Arial" w:cs="Arial"/>
          <w:sz w:val="22"/>
          <w:szCs w:val="22"/>
        </w:rPr>
        <w:t>Za spremembo kontaktnih podatkov in skrbništva zadošča pisno obvestilo ene pogodbene stranke drugi.</w:t>
      </w:r>
    </w:p>
    <w:p w14:paraId="3010C1BB" w14:textId="77777777" w:rsidR="00E35ECE" w:rsidRPr="0040272D" w:rsidRDefault="00E35ECE" w:rsidP="005D472B">
      <w:pPr>
        <w:rPr>
          <w:rFonts w:ascii="Arial" w:hAnsi="Arial" w:cs="Arial"/>
          <w:sz w:val="22"/>
          <w:szCs w:val="22"/>
        </w:rPr>
      </w:pPr>
    </w:p>
    <w:p w14:paraId="22359DF7" w14:textId="77777777" w:rsidR="00E35ECE" w:rsidRPr="0040272D" w:rsidRDefault="00E35ECE" w:rsidP="005D472B">
      <w:pPr>
        <w:rPr>
          <w:rFonts w:ascii="Arial" w:hAnsi="Arial" w:cs="Arial"/>
          <w:sz w:val="22"/>
          <w:szCs w:val="22"/>
        </w:rPr>
      </w:pPr>
    </w:p>
    <w:p w14:paraId="2E80471D" w14:textId="69E45DF2" w:rsidR="005D472B" w:rsidRPr="0040272D" w:rsidRDefault="005D472B" w:rsidP="005E3D92">
      <w:pPr>
        <w:pStyle w:val="Odstavekseznama"/>
        <w:widowControl w:val="0"/>
        <w:numPr>
          <w:ilvl w:val="0"/>
          <w:numId w:val="50"/>
        </w:numPr>
        <w:tabs>
          <w:tab w:val="left" w:pos="284"/>
        </w:tabs>
        <w:ind w:left="284"/>
        <w:jc w:val="center"/>
        <w:rPr>
          <w:rFonts w:ascii="Arial" w:hAnsi="Arial" w:cs="Arial"/>
          <w:color w:val="0F0F0F"/>
        </w:rPr>
      </w:pPr>
      <w:r w:rsidRPr="0040272D">
        <w:rPr>
          <w:rFonts w:ascii="Arial" w:hAnsi="Arial" w:cs="Arial"/>
          <w:color w:val="0F0F0F"/>
        </w:rPr>
        <w:t>člen</w:t>
      </w:r>
    </w:p>
    <w:p w14:paraId="0A34F1D7" w14:textId="77777777" w:rsidR="005D472B" w:rsidRPr="0040272D" w:rsidRDefault="005D472B" w:rsidP="005D472B">
      <w:pPr>
        <w:jc w:val="center"/>
        <w:rPr>
          <w:rFonts w:ascii="Arial" w:hAnsi="Arial" w:cs="Arial"/>
          <w:bCs/>
          <w:color w:val="000000"/>
          <w:sz w:val="22"/>
          <w:szCs w:val="22"/>
        </w:rPr>
      </w:pPr>
      <w:r w:rsidRPr="0040272D">
        <w:rPr>
          <w:rFonts w:ascii="Arial" w:hAnsi="Arial" w:cs="Arial"/>
          <w:bCs/>
          <w:color w:val="000000"/>
          <w:sz w:val="22"/>
          <w:szCs w:val="22"/>
        </w:rPr>
        <w:t>(Komunikacija)</w:t>
      </w:r>
    </w:p>
    <w:p w14:paraId="2C2E7177" w14:textId="77777777" w:rsidR="005D472B" w:rsidRPr="0040272D" w:rsidRDefault="005D472B" w:rsidP="005D472B">
      <w:pPr>
        <w:rPr>
          <w:rFonts w:ascii="Arial" w:hAnsi="Arial" w:cs="Arial"/>
          <w:sz w:val="22"/>
          <w:szCs w:val="22"/>
        </w:rPr>
      </w:pPr>
    </w:p>
    <w:p w14:paraId="0CC3AA17" w14:textId="7E8B489B" w:rsidR="005D472B" w:rsidRPr="0040272D" w:rsidRDefault="005D472B" w:rsidP="005D472B">
      <w:pPr>
        <w:jc w:val="both"/>
        <w:rPr>
          <w:rFonts w:ascii="Arial" w:hAnsi="Arial" w:cs="Arial"/>
          <w:sz w:val="22"/>
          <w:szCs w:val="22"/>
          <w:lang w:eastAsia="zh-CN"/>
        </w:rPr>
      </w:pPr>
      <w:r w:rsidRPr="0040272D">
        <w:rPr>
          <w:rFonts w:ascii="Arial" w:hAnsi="Arial" w:cs="Arial"/>
          <w:sz w:val="22"/>
          <w:szCs w:val="22"/>
          <w:lang w:eastAsia="zh-CN"/>
        </w:rPr>
        <w:t xml:space="preserve">Vsa obvestila strank in ostale pomembne komunikacije morajo biti poslane nasprotni stranki po e-pošti. Pomembne komunikacije so tiste, ki zadevajo določbe te pogodbe, potek pogodbenih storitev in potrjevanja, plačila, naročila, odredbe, opomine in pritožbe. </w:t>
      </w:r>
    </w:p>
    <w:p w14:paraId="6A7844FE" w14:textId="77777777" w:rsidR="00630A16" w:rsidRPr="0040272D" w:rsidRDefault="00630A16" w:rsidP="005D472B">
      <w:pPr>
        <w:jc w:val="both"/>
        <w:rPr>
          <w:rFonts w:ascii="Arial" w:hAnsi="Arial" w:cs="Arial"/>
          <w:sz w:val="22"/>
          <w:szCs w:val="22"/>
          <w:lang w:eastAsia="zh-CN"/>
        </w:rPr>
      </w:pPr>
    </w:p>
    <w:p w14:paraId="0929D345" w14:textId="19C6B417" w:rsidR="00BA2804" w:rsidRPr="0040272D" w:rsidRDefault="005D472B" w:rsidP="005D472B">
      <w:pPr>
        <w:jc w:val="both"/>
        <w:rPr>
          <w:rFonts w:ascii="Arial" w:hAnsi="Arial" w:cs="Arial"/>
          <w:sz w:val="22"/>
          <w:szCs w:val="22"/>
          <w:lang w:eastAsia="zh-CN"/>
        </w:rPr>
      </w:pPr>
      <w:r w:rsidRPr="0040272D">
        <w:rPr>
          <w:rFonts w:ascii="Arial" w:hAnsi="Arial" w:cs="Arial"/>
          <w:sz w:val="22"/>
          <w:szCs w:val="22"/>
          <w:lang w:eastAsia="zh-CN"/>
        </w:rPr>
        <w:t>Vsa elektronska pošta mora biti naslovljena na pristojne kontaktne osebe v skladu s to pogodbo.</w:t>
      </w:r>
    </w:p>
    <w:p w14:paraId="2B354177" w14:textId="77777777" w:rsidR="00630A16" w:rsidRPr="0040272D" w:rsidRDefault="00630A16" w:rsidP="005D472B">
      <w:pPr>
        <w:jc w:val="both"/>
        <w:rPr>
          <w:rFonts w:ascii="Arial" w:hAnsi="Arial" w:cs="Arial"/>
          <w:sz w:val="22"/>
          <w:szCs w:val="22"/>
          <w:lang w:eastAsia="zh-CN"/>
        </w:rPr>
      </w:pPr>
    </w:p>
    <w:p w14:paraId="5BB5E924" w14:textId="5DBA9572" w:rsidR="00630A16" w:rsidRPr="0040272D" w:rsidRDefault="00630A16" w:rsidP="00630A16">
      <w:pPr>
        <w:jc w:val="both"/>
        <w:rPr>
          <w:rFonts w:ascii="Arial" w:hAnsi="Arial" w:cs="Arial"/>
          <w:sz w:val="22"/>
          <w:szCs w:val="22"/>
          <w:lang w:eastAsia="zh-CN"/>
        </w:rPr>
      </w:pPr>
      <w:r w:rsidRPr="0040272D">
        <w:rPr>
          <w:rFonts w:ascii="Arial" w:hAnsi="Arial" w:cs="Arial"/>
          <w:sz w:val="22"/>
          <w:szCs w:val="22"/>
          <w:lang w:eastAsia="zh-CN"/>
        </w:rPr>
        <w:t>Odstop od pogodbe se nasprotni pogodbeni stranki vedno pošilja po elektronski pošti na elektronski naslov skrbnika pogodbene stranke, naveden v tej pogodbi. Šteje se, da je elektronsko sporočilo vročeno prvi naslednji delovni dan po dnevu, ko je bilo poslano na elektronski naslov skrbnika pogodbene stranke, naveden v tej pogodbi</w:t>
      </w:r>
      <w:r w:rsidR="00843B7D" w:rsidRPr="0040272D">
        <w:rPr>
          <w:rFonts w:ascii="Arial" w:hAnsi="Arial" w:cs="Arial"/>
          <w:sz w:val="22"/>
          <w:szCs w:val="22"/>
          <w:lang w:eastAsia="zh-CN"/>
        </w:rPr>
        <w:t xml:space="preserve"> in je slednja prejem potrdila</w:t>
      </w:r>
      <w:r w:rsidRPr="0040272D">
        <w:rPr>
          <w:rFonts w:ascii="Arial" w:hAnsi="Arial" w:cs="Arial"/>
          <w:sz w:val="22"/>
          <w:szCs w:val="22"/>
          <w:lang w:eastAsia="zh-CN"/>
        </w:rPr>
        <w:t>, razen če pošiljatelj prejme obvestilo, da dostava ni bila uspešna.</w:t>
      </w:r>
    </w:p>
    <w:p w14:paraId="4438C74A" w14:textId="77777777" w:rsidR="005D472B" w:rsidRPr="0040272D" w:rsidRDefault="005D472B" w:rsidP="005D472B">
      <w:pPr>
        <w:rPr>
          <w:rFonts w:ascii="Arial" w:hAnsi="Arial" w:cs="Arial"/>
          <w:sz w:val="22"/>
          <w:szCs w:val="22"/>
        </w:rPr>
      </w:pPr>
    </w:p>
    <w:p w14:paraId="51422ED5" w14:textId="77777777" w:rsidR="005D472B" w:rsidRPr="0040272D" w:rsidRDefault="005D472B" w:rsidP="005E7B9B">
      <w:pPr>
        <w:widowControl w:val="0"/>
        <w:numPr>
          <w:ilvl w:val="0"/>
          <w:numId w:val="45"/>
        </w:numPr>
        <w:ind w:left="357" w:hanging="357"/>
        <w:jc w:val="center"/>
        <w:rPr>
          <w:rFonts w:ascii="Arial" w:hAnsi="Arial" w:cs="Arial"/>
          <w:sz w:val="22"/>
          <w:szCs w:val="22"/>
        </w:rPr>
      </w:pPr>
      <w:r w:rsidRPr="0040272D">
        <w:rPr>
          <w:rFonts w:ascii="Arial" w:hAnsi="Arial" w:cs="Arial"/>
          <w:b/>
          <w:color w:val="111111"/>
          <w:sz w:val="22"/>
          <w:szCs w:val="22"/>
        </w:rPr>
        <w:t>TRAJANJE POGODBE IN PRENEHANJE POGODBE</w:t>
      </w:r>
    </w:p>
    <w:p w14:paraId="730B901F" w14:textId="77777777" w:rsidR="005D472B" w:rsidRPr="0040272D" w:rsidRDefault="005D472B" w:rsidP="005D472B">
      <w:pPr>
        <w:widowControl w:val="0"/>
        <w:ind w:left="357"/>
        <w:rPr>
          <w:rFonts w:ascii="Arial" w:hAnsi="Arial" w:cs="Arial"/>
          <w:sz w:val="22"/>
          <w:szCs w:val="22"/>
        </w:rPr>
      </w:pPr>
    </w:p>
    <w:p w14:paraId="1DA4E0F0" w14:textId="59198DC1" w:rsidR="005D472B" w:rsidRPr="0040272D" w:rsidRDefault="00E35ECE" w:rsidP="005E3D92">
      <w:pPr>
        <w:pStyle w:val="Odstavekseznama"/>
        <w:widowControl w:val="0"/>
        <w:numPr>
          <w:ilvl w:val="0"/>
          <w:numId w:val="50"/>
        </w:numPr>
        <w:tabs>
          <w:tab w:val="left" w:pos="284"/>
        </w:tabs>
        <w:ind w:left="426"/>
        <w:jc w:val="center"/>
        <w:rPr>
          <w:rFonts w:ascii="Arial" w:hAnsi="Arial" w:cs="Arial"/>
          <w:color w:val="0F0F0F"/>
        </w:rPr>
      </w:pPr>
      <w:r w:rsidRPr="0040272D">
        <w:rPr>
          <w:rFonts w:ascii="Arial" w:hAnsi="Arial" w:cs="Arial"/>
          <w:color w:val="0F0F0F"/>
        </w:rPr>
        <w:t>č</w:t>
      </w:r>
      <w:r w:rsidR="005D472B" w:rsidRPr="0040272D">
        <w:rPr>
          <w:rFonts w:ascii="Arial" w:hAnsi="Arial" w:cs="Arial"/>
          <w:color w:val="0F0F0F"/>
        </w:rPr>
        <w:t>len</w:t>
      </w:r>
    </w:p>
    <w:p w14:paraId="59560B69" w14:textId="77777777" w:rsidR="005D472B" w:rsidRPr="0040272D" w:rsidRDefault="005D472B" w:rsidP="005D472B">
      <w:pPr>
        <w:widowControl w:val="0"/>
        <w:tabs>
          <w:tab w:val="left" w:pos="284"/>
        </w:tabs>
        <w:jc w:val="center"/>
        <w:rPr>
          <w:rFonts w:ascii="Arial" w:hAnsi="Arial" w:cs="Arial"/>
          <w:color w:val="0F0F0F"/>
          <w:sz w:val="22"/>
          <w:szCs w:val="22"/>
        </w:rPr>
      </w:pPr>
      <w:r w:rsidRPr="0040272D">
        <w:rPr>
          <w:rFonts w:ascii="Arial" w:hAnsi="Arial" w:cs="Arial"/>
          <w:color w:val="0F0F0F"/>
          <w:sz w:val="22"/>
          <w:szCs w:val="22"/>
        </w:rPr>
        <w:t>(Trajanje pogodbe)</w:t>
      </w:r>
    </w:p>
    <w:p w14:paraId="5500AC23" w14:textId="77777777" w:rsidR="005D472B" w:rsidRPr="0040272D" w:rsidRDefault="005D472B" w:rsidP="005D472B">
      <w:pPr>
        <w:jc w:val="both"/>
        <w:rPr>
          <w:rFonts w:ascii="Arial" w:hAnsi="Arial" w:cs="Arial"/>
          <w:sz w:val="22"/>
          <w:szCs w:val="22"/>
        </w:rPr>
      </w:pPr>
    </w:p>
    <w:p w14:paraId="15D89143" w14:textId="3A98A698" w:rsidR="005D472B" w:rsidRPr="0040272D" w:rsidRDefault="006F3ECD" w:rsidP="005D472B">
      <w:pPr>
        <w:jc w:val="both"/>
        <w:rPr>
          <w:rFonts w:ascii="Arial" w:eastAsia="Calibri" w:hAnsi="Arial" w:cs="Arial"/>
          <w:sz w:val="22"/>
          <w:szCs w:val="22"/>
        </w:rPr>
      </w:pPr>
      <w:r w:rsidRPr="0040272D">
        <w:rPr>
          <w:rFonts w:ascii="Arial" w:eastAsia="Calibri" w:hAnsi="Arial" w:cs="Arial"/>
          <w:sz w:val="22"/>
          <w:szCs w:val="22"/>
        </w:rPr>
        <w:t xml:space="preserve">Pogodba </w:t>
      </w:r>
      <w:r w:rsidR="00343FCB" w:rsidRPr="0040272D">
        <w:rPr>
          <w:rFonts w:ascii="Arial" w:eastAsia="Calibri" w:hAnsi="Arial" w:cs="Arial"/>
          <w:sz w:val="22"/>
          <w:szCs w:val="22"/>
        </w:rPr>
        <w:t>začne veljati</w:t>
      </w:r>
      <w:r w:rsidR="007B041C" w:rsidRPr="0040272D">
        <w:rPr>
          <w:rFonts w:ascii="Arial" w:eastAsia="Calibri" w:hAnsi="Arial" w:cs="Arial"/>
          <w:sz w:val="22"/>
          <w:szCs w:val="22"/>
        </w:rPr>
        <w:t xml:space="preserve"> </w:t>
      </w:r>
      <w:r w:rsidR="00143D76" w:rsidRPr="0040272D">
        <w:rPr>
          <w:rFonts w:ascii="Arial" w:eastAsia="Calibri" w:hAnsi="Arial" w:cs="Arial"/>
          <w:sz w:val="22"/>
          <w:szCs w:val="22"/>
        </w:rPr>
        <w:t xml:space="preserve"> </w:t>
      </w:r>
      <w:r w:rsidR="00343FCB" w:rsidRPr="0040272D">
        <w:rPr>
          <w:rFonts w:ascii="Arial" w:eastAsia="Calibri" w:hAnsi="Arial" w:cs="Arial"/>
          <w:sz w:val="22"/>
          <w:szCs w:val="22"/>
        </w:rPr>
        <w:t xml:space="preserve">z dnem podpisa obeh pogodbenih strank in traja do izpolnitve vseh pogodbenih obveznosti pogodbenih strank, zlasti do dobave, uspešnega prevzema predmeta javnega naročila in plačila vseh zapadlih obveznosti.  </w:t>
      </w:r>
    </w:p>
    <w:p w14:paraId="71E4D3E5" w14:textId="77777777" w:rsidR="007B041C" w:rsidRPr="0040272D" w:rsidRDefault="007B041C" w:rsidP="005D472B">
      <w:pPr>
        <w:jc w:val="both"/>
        <w:rPr>
          <w:rFonts w:ascii="Arial" w:eastAsia="Calibri" w:hAnsi="Arial" w:cs="Arial"/>
          <w:sz w:val="22"/>
          <w:szCs w:val="22"/>
        </w:rPr>
      </w:pPr>
    </w:p>
    <w:p w14:paraId="304962F3" w14:textId="7FE7C853" w:rsidR="005D472B" w:rsidRPr="0040272D" w:rsidRDefault="00343FCB" w:rsidP="005D472B">
      <w:pPr>
        <w:jc w:val="both"/>
        <w:rPr>
          <w:rFonts w:ascii="Arial" w:hAnsi="Arial" w:cs="Arial"/>
          <w:sz w:val="22"/>
          <w:szCs w:val="22"/>
        </w:rPr>
      </w:pPr>
      <w:r w:rsidRPr="0040272D">
        <w:rPr>
          <w:rFonts w:ascii="Arial" w:hAnsi="Arial" w:cs="Arial"/>
          <w:sz w:val="22"/>
          <w:szCs w:val="22"/>
        </w:rPr>
        <w:t>Ne glede na prenehanje veljavnosti pogodbe ostanejo v veljavi določbe, ki urejajo garancijo za brezhibno delovanje, odpravo napak v garancijskem roku, unovčenje finančnih zavarovanj in odškodninsko odgovornost izvajalca, do izteka posameznih rokov oziroma do izpolnitve teh obveznosti.</w:t>
      </w:r>
    </w:p>
    <w:p w14:paraId="0A65D32E" w14:textId="11EF4D2B" w:rsidR="005D472B" w:rsidRPr="0040272D" w:rsidRDefault="005D472B" w:rsidP="005E3D92">
      <w:pPr>
        <w:pStyle w:val="Odstavekseznama"/>
        <w:widowControl w:val="0"/>
        <w:numPr>
          <w:ilvl w:val="0"/>
          <w:numId w:val="50"/>
        </w:numPr>
        <w:tabs>
          <w:tab w:val="left" w:pos="284"/>
        </w:tabs>
        <w:ind w:left="284"/>
        <w:jc w:val="center"/>
        <w:rPr>
          <w:rFonts w:ascii="Arial" w:hAnsi="Arial" w:cs="Arial"/>
          <w:color w:val="0F0F0F"/>
        </w:rPr>
      </w:pPr>
      <w:r w:rsidRPr="0040272D">
        <w:rPr>
          <w:rFonts w:ascii="Arial" w:hAnsi="Arial" w:cs="Arial"/>
          <w:color w:val="0F0F0F"/>
        </w:rPr>
        <w:t>člen</w:t>
      </w:r>
    </w:p>
    <w:p w14:paraId="7F634973" w14:textId="77777777" w:rsidR="005D472B" w:rsidRPr="0040272D" w:rsidRDefault="005D472B" w:rsidP="005D472B">
      <w:pPr>
        <w:widowControl w:val="0"/>
        <w:tabs>
          <w:tab w:val="left" w:pos="284"/>
        </w:tabs>
        <w:ind w:left="130"/>
        <w:jc w:val="center"/>
        <w:rPr>
          <w:rFonts w:ascii="Arial" w:hAnsi="Arial" w:cs="Arial"/>
          <w:color w:val="0F0F0F"/>
          <w:sz w:val="22"/>
          <w:szCs w:val="22"/>
        </w:rPr>
      </w:pPr>
      <w:r w:rsidRPr="0040272D">
        <w:rPr>
          <w:rFonts w:ascii="Arial" w:hAnsi="Arial" w:cs="Arial"/>
          <w:color w:val="0F0F0F"/>
          <w:sz w:val="22"/>
          <w:szCs w:val="22"/>
        </w:rPr>
        <w:t>(Prenehanje pogodbe)</w:t>
      </w:r>
    </w:p>
    <w:p w14:paraId="1F05B465" w14:textId="77777777" w:rsidR="005D472B" w:rsidRPr="0040272D" w:rsidRDefault="005D472B" w:rsidP="005D472B">
      <w:pPr>
        <w:widowControl w:val="0"/>
        <w:tabs>
          <w:tab w:val="left" w:pos="284"/>
        </w:tabs>
        <w:rPr>
          <w:rFonts w:ascii="Arial" w:hAnsi="Arial" w:cs="Arial"/>
          <w:color w:val="0F0F0F"/>
          <w:sz w:val="22"/>
          <w:szCs w:val="22"/>
        </w:rPr>
      </w:pPr>
    </w:p>
    <w:p w14:paraId="38E644A8" w14:textId="77777777" w:rsidR="005D472B" w:rsidRPr="0040272D" w:rsidRDefault="005D472B" w:rsidP="005D472B">
      <w:pPr>
        <w:widowControl w:val="0"/>
        <w:tabs>
          <w:tab w:val="left" w:pos="284"/>
        </w:tabs>
        <w:rPr>
          <w:rFonts w:ascii="Arial" w:hAnsi="Arial" w:cs="Arial"/>
          <w:color w:val="0F0F0F"/>
          <w:sz w:val="22"/>
          <w:szCs w:val="22"/>
        </w:rPr>
      </w:pPr>
      <w:r w:rsidRPr="0040272D">
        <w:rPr>
          <w:rFonts w:ascii="Arial" w:hAnsi="Arial" w:cs="Arial"/>
          <w:color w:val="0F0F0F"/>
          <w:sz w:val="22"/>
          <w:szCs w:val="22"/>
        </w:rPr>
        <w:t xml:space="preserve">Pogodba preneha: </w:t>
      </w:r>
    </w:p>
    <w:p w14:paraId="74E4C32F" w14:textId="7A506B89" w:rsidR="005D472B" w:rsidRPr="0040272D" w:rsidRDefault="005D472B" w:rsidP="005D472B">
      <w:pPr>
        <w:pStyle w:val="Odstavekseznama"/>
        <w:widowControl w:val="0"/>
        <w:numPr>
          <w:ilvl w:val="1"/>
          <w:numId w:val="17"/>
        </w:numPr>
        <w:tabs>
          <w:tab w:val="left" w:pos="284"/>
        </w:tabs>
        <w:spacing w:after="0" w:line="240" w:lineRule="auto"/>
        <w:contextualSpacing/>
        <w:rPr>
          <w:rFonts w:ascii="Arial" w:hAnsi="Arial" w:cs="Arial"/>
          <w:color w:val="0F0F0F"/>
        </w:rPr>
      </w:pPr>
      <w:r w:rsidRPr="0040272D">
        <w:rPr>
          <w:rFonts w:ascii="Arial" w:hAnsi="Arial" w:cs="Arial"/>
          <w:color w:val="0F0F0F"/>
        </w:rPr>
        <w:t>z iztekom časa</w:t>
      </w:r>
      <w:r w:rsidR="00720B56" w:rsidRPr="0040272D">
        <w:rPr>
          <w:rFonts w:ascii="Arial" w:hAnsi="Arial" w:cs="Arial"/>
          <w:color w:val="0F0F0F"/>
        </w:rPr>
        <w:t>, za</w:t>
      </w:r>
      <w:r w:rsidRPr="0040272D">
        <w:rPr>
          <w:rFonts w:ascii="Arial" w:hAnsi="Arial" w:cs="Arial"/>
          <w:color w:val="0F0F0F"/>
        </w:rPr>
        <w:t xml:space="preserve"> katerega je sklenjena pogodba; </w:t>
      </w:r>
    </w:p>
    <w:p w14:paraId="0720E055" w14:textId="77777777" w:rsidR="005D472B" w:rsidRPr="0040272D" w:rsidRDefault="005D472B" w:rsidP="005D472B">
      <w:pPr>
        <w:pStyle w:val="Odstavekseznama"/>
        <w:widowControl w:val="0"/>
        <w:numPr>
          <w:ilvl w:val="1"/>
          <w:numId w:val="17"/>
        </w:numPr>
        <w:tabs>
          <w:tab w:val="left" w:pos="284"/>
        </w:tabs>
        <w:spacing w:after="0" w:line="240" w:lineRule="auto"/>
        <w:contextualSpacing/>
        <w:rPr>
          <w:rFonts w:ascii="Arial" w:hAnsi="Arial" w:cs="Arial"/>
          <w:color w:val="0F0F0F"/>
        </w:rPr>
      </w:pPr>
      <w:r w:rsidRPr="0040272D">
        <w:rPr>
          <w:rFonts w:ascii="Arial" w:hAnsi="Arial" w:cs="Arial"/>
          <w:color w:val="0F0F0F"/>
        </w:rPr>
        <w:t xml:space="preserve">z izpolnitvijo obveznosti; </w:t>
      </w:r>
    </w:p>
    <w:p w14:paraId="134AD2E8" w14:textId="77777777" w:rsidR="005D472B" w:rsidRPr="0040272D" w:rsidRDefault="005D472B" w:rsidP="005D472B">
      <w:pPr>
        <w:pStyle w:val="Odstavekseznama"/>
        <w:widowControl w:val="0"/>
        <w:numPr>
          <w:ilvl w:val="1"/>
          <w:numId w:val="17"/>
        </w:numPr>
        <w:tabs>
          <w:tab w:val="left" w:pos="284"/>
        </w:tabs>
        <w:spacing w:after="0" w:line="240" w:lineRule="auto"/>
        <w:contextualSpacing/>
        <w:rPr>
          <w:rFonts w:ascii="Arial" w:hAnsi="Arial" w:cs="Arial"/>
          <w:color w:val="0F0F0F"/>
        </w:rPr>
      </w:pPr>
      <w:r w:rsidRPr="0040272D">
        <w:rPr>
          <w:rFonts w:ascii="Arial" w:hAnsi="Arial" w:cs="Arial"/>
          <w:color w:val="0F0F0F"/>
        </w:rPr>
        <w:t xml:space="preserve">z odstopom od pogodbe; </w:t>
      </w:r>
    </w:p>
    <w:p w14:paraId="3889C056" w14:textId="77777777" w:rsidR="005D472B" w:rsidRPr="0040272D" w:rsidRDefault="005D472B" w:rsidP="005D472B">
      <w:pPr>
        <w:pStyle w:val="Odstavekseznama"/>
        <w:widowControl w:val="0"/>
        <w:numPr>
          <w:ilvl w:val="1"/>
          <w:numId w:val="17"/>
        </w:numPr>
        <w:tabs>
          <w:tab w:val="left" w:pos="284"/>
        </w:tabs>
        <w:spacing w:after="0" w:line="240" w:lineRule="auto"/>
        <w:contextualSpacing/>
        <w:rPr>
          <w:rFonts w:ascii="Arial" w:hAnsi="Arial" w:cs="Arial"/>
          <w:color w:val="0F0F0F"/>
        </w:rPr>
      </w:pPr>
      <w:r w:rsidRPr="0040272D">
        <w:rPr>
          <w:rFonts w:ascii="Arial" w:hAnsi="Arial" w:cs="Arial"/>
          <w:color w:val="0F0F0F"/>
        </w:rPr>
        <w:t>s sporazumom med pogodbenimi strankami.</w:t>
      </w:r>
    </w:p>
    <w:p w14:paraId="17A4639C" w14:textId="77777777" w:rsidR="005D472B" w:rsidRPr="0040272D" w:rsidRDefault="005D472B" w:rsidP="005D472B">
      <w:pPr>
        <w:widowControl w:val="0"/>
        <w:tabs>
          <w:tab w:val="left" w:pos="284"/>
        </w:tabs>
        <w:rPr>
          <w:rFonts w:ascii="Arial" w:hAnsi="Arial" w:cs="Arial"/>
          <w:color w:val="0F0F0F"/>
          <w:sz w:val="22"/>
          <w:szCs w:val="22"/>
        </w:rPr>
      </w:pPr>
    </w:p>
    <w:p w14:paraId="23B5C0D3" w14:textId="77777777" w:rsidR="0033178F" w:rsidRPr="0033178F" w:rsidRDefault="0033178F" w:rsidP="0033178F">
      <w:pPr>
        <w:jc w:val="both"/>
        <w:rPr>
          <w:rFonts w:ascii="Arial" w:hAnsi="Arial" w:cs="Arial"/>
          <w:sz w:val="22"/>
          <w:szCs w:val="22"/>
        </w:rPr>
      </w:pPr>
      <w:r w:rsidRPr="0033178F">
        <w:rPr>
          <w:rFonts w:ascii="Arial" w:hAnsi="Arial" w:cs="Arial"/>
          <w:sz w:val="22"/>
          <w:szCs w:val="22"/>
        </w:rPr>
        <w:t>Naročnik lahko odstopi od pogodbe, če prodajalec huje krši pogodbo in kršitve ne odpravi v dodatnem roku, ki ne sme biti krajši od osmih dni, razen če kršitve ni mogoče odpraviti ali je zaradi narave obveznosti takojšen odstop upravičen. Za hujšo kršitev se šteje zlasti:</w:t>
      </w:r>
    </w:p>
    <w:p w14:paraId="0EB31115" w14:textId="16A1AB3B" w:rsidR="0033178F" w:rsidRPr="0033178F" w:rsidRDefault="0033178F" w:rsidP="00BC5E1D">
      <w:pPr>
        <w:pStyle w:val="Odstavekseznama"/>
        <w:numPr>
          <w:ilvl w:val="1"/>
          <w:numId w:val="17"/>
        </w:numPr>
        <w:spacing w:after="0" w:line="240" w:lineRule="auto"/>
        <w:ind w:left="1434" w:hanging="357"/>
        <w:jc w:val="both"/>
        <w:rPr>
          <w:rFonts w:ascii="Arial" w:hAnsi="Arial" w:cs="Arial"/>
        </w:rPr>
      </w:pPr>
      <w:r w:rsidRPr="0033178F">
        <w:rPr>
          <w:rFonts w:ascii="Arial" w:hAnsi="Arial" w:cs="Arial"/>
        </w:rPr>
        <w:lastRenderedPageBreak/>
        <w:t>zamuda, zaradi katere je očitno, da prodajalec pogodbe ne bo pravočasno izpolnil;</w:t>
      </w:r>
    </w:p>
    <w:p w14:paraId="06A30F79" w14:textId="626101A9" w:rsidR="0033178F" w:rsidRPr="0033178F" w:rsidRDefault="0033178F" w:rsidP="00BC5E1D">
      <w:pPr>
        <w:pStyle w:val="Odstavekseznama"/>
        <w:numPr>
          <w:ilvl w:val="1"/>
          <w:numId w:val="17"/>
        </w:numPr>
        <w:spacing w:after="0" w:line="240" w:lineRule="auto"/>
        <w:ind w:left="1434" w:hanging="357"/>
        <w:jc w:val="both"/>
        <w:rPr>
          <w:rFonts w:ascii="Arial" w:hAnsi="Arial" w:cs="Arial"/>
        </w:rPr>
      </w:pPr>
      <w:r w:rsidRPr="0033178F">
        <w:rPr>
          <w:rFonts w:ascii="Arial" w:hAnsi="Arial" w:cs="Arial"/>
        </w:rPr>
        <w:t>dobava neskladne opreme ali ponavljajoča se neuspešna odprava neskladnosti;</w:t>
      </w:r>
    </w:p>
    <w:p w14:paraId="38955B51" w14:textId="106CF9D7" w:rsidR="0033178F" w:rsidRPr="0033178F" w:rsidRDefault="0033178F" w:rsidP="00BC5E1D">
      <w:pPr>
        <w:pStyle w:val="Odstavekseznama"/>
        <w:numPr>
          <w:ilvl w:val="1"/>
          <w:numId w:val="17"/>
        </w:numPr>
        <w:spacing w:after="0" w:line="240" w:lineRule="auto"/>
        <w:ind w:left="1434" w:hanging="357"/>
        <w:jc w:val="both"/>
        <w:rPr>
          <w:rFonts w:ascii="Arial" w:hAnsi="Arial" w:cs="Arial"/>
        </w:rPr>
      </w:pPr>
      <w:r w:rsidRPr="0033178F">
        <w:rPr>
          <w:rFonts w:ascii="Arial" w:hAnsi="Arial" w:cs="Arial"/>
        </w:rPr>
        <w:t>neizpolnjevanje garancijskih ali servisnih obveznosti;</w:t>
      </w:r>
    </w:p>
    <w:p w14:paraId="54DCFB68" w14:textId="3143AF02" w:rsidR="0033178F" w:rsidRPr="0033178F" w:rsidRDefault="0033178F" w:rsidP="00BC5E1D">
      <w:pPr>
        <w:pStyle w:val="Odstavekseznama"/>
        <w:numPr>
          <w:ilvl w:val="1"/>
          <w:numId w:val="17"/>
        </w:numPr>
        <w:spacing w:after="0" w:line="240" w:lineRule="auto"/>
        <w:ind w:left="1434" w:hanging="357"/>
        <w:jc w:val="both"/>
        <w:rPr>
          <w:rFonts w:ascii="Arial" w:hAnsi="Arial" w:cs="Arial"/>
        </w:rPr>
      </w:pPr>
      <w:r w:rsidRPr="0033178F">
        <w:rPr>
          <w:rFonts w:ascii="Arial" w:hAnsi="Arial" w:cs="Arial"/>
        </w:rPr>
        <w:t>izvedba z neprijavljenim ali zavrnjenim podizvajalcem;</w:t>
      </w:r>
    </w:p>
    <w:p w14:paraId="3CA59B79" w14:textId="58C3E2A3" w:rsidR="0033178F" w:rsidRPr="0033178F" w:rsidRDefault="0033178F" w:rsidP="00BC5E1D">
      <w:pPr>
        <w:pStyle w:val="Odstavekseznama"/>
        <w:numPr>
          <w:ilvl w:val="1"/>
          <w:numId w:val="17"/>
        </w:numPr>
        <w:spacing w:after="0" w:line="240" w:lineRule="auto"/>
        <w:ind w:left="1434" w:hanging="357"/>
        <w:jc w:val="both"/>
        <w:rPr>
          <w:rFonts w:ascii="Arial" w:hAnsi="Arial" w:cs="Arial"/>
        </w:rPr>
      </w:pPr>
      <w:proofErr w:type="spellStart"/>
      <w:r w:rsidRPr="0033178F">
        <w:rPr>
          <w:rFonts w:ascii="Arial" w:hAnsi="Arial" w:cs="Arial"/>
        </w:rPr>
        <w:t>nepredložitev</w:t>
      </w:r>
      <w:proofErr w:type="spellEnd"/>
      <w:r w:rsidRPr="0033178F">
        <w:rPr>
          <w:rFonts w:ascii="Arial" w:hAnsi="Arial" w:cs="Arial"/>
        </w:rPr>
        <w:t xml:space="preserve"> ali </w:t>
      </w:r>
      <w:proofErr w:type="spellStart"/>
      <w:r w:rsidRPr="0033178F">
        <w:rPr>
          <w:rFonts w:ascii="Arial" w:hAnsi="Arial" w:cs="Arial"/>
        </w:rPr>
        <w:t>nepodaljšanje</w:t>
      </w:r>
      <w:proofErr w:type="spellEnd"/>
      <w:r w:rsidRPr="0033178F">
        <w:rPr>
          <w:rFonts w:ascii="Arial" w:hAnsi="Arial" w:cs="Arial"/>
        </w:rPr>
        <w:t xml:space="preserve"> finančnega zavarovanja;</w:t>
      </w:r>
    </w:p>
    <w:p w14:paraId="384A50DE" w14:textId="0B2EA6DD" w:rsidR="0033178F" w:rsidRPr="0033178F" w:rsidRDefault="0033178F" w:rsidP="00BC5E1D">
      <w:pPr>
        <w:pStyle w:val="Odstavekseznama"/>
        <w:numPr>
          <w:ilvl w:val="1"/>
          <w:numId w:val="17"/>
        </w:numPr>
        <w:spacing w:after="0" w:line="240" w:lineRule="auto"/>
        <w:ind w:left="1434" w:hanging="357"/>
        <w:jc w:val="both"/>
        <w:rPr>
          <w:rFonts w:ascii="Arial" w:hAnsi="Arial" w:cs="Arial"/>
        </w:rPr>
      </w:pPr>
      <w:r w:rsidRPr="0033178F">
        <w:rPr>
          <w:rFonts w:ascii="Arial" w:hAnsi="Arial" w:cs="Arial"/>
        </w:rPr>
        <w:t>kršitev pravil zaupnosti, varstva osebnih podatkov ali informacijskega varovanja;</w:t>
      </w:r>
    </w:p>
    <w:p w14:paraId="160D1B4F" w14:textId="4A9C0AD3" w:rsidR="0033178F" w:rsidRPr="0033178F" w:rsidRDefault="0033178F" w:rsidP="00BC5E1D">
      <w:pPr>
        <w:pStyle w:val="Odstavekseznama"/>
        <w:numPr>
          <w:ilvl w:val="1"/>
          <w:numId w:val="17"/>
        </w:numPr>
        <w:spacing w:after="0" w:line="240" w:lineRule="auto"/>
        <w:ind w:left="1434" w:hanging="357"/>
        <w:jc w:val="both"/>
        <w:rPr>
          <w:rFonts w:ascii="Arial" w:hAnsi="Arial" w:cs="Arial"/>
        </w:rPr>
      </w:pPr>
      <w:r w:rsidRPr="0033178F">
        <w:rPr>
          <w:rFonts w:ascii="Arial" w:hAnsi="Arial" w:cs="Arial"/>
        </w:rPr>
        <w:t>druga kršitev, ki bistveno ogrozi namen pogodbe ali zaupanje naročnika v pravilno izvedbo.</w:t>
      </w:r>
    </w:p>
    <w:p w14:paraId="0FDD6431" w14:textId="77777777" w:rsidR="0033178F" w:rsidRDefault="0033178F" w:rsidP="0033178F">
      <w:pPr>
        <w:jc w:val="both"/>
        <w:rPr>
          <w:rFonts w:ascii="Arial" w:hAnsi="Arial" w:cs="Arial"/>
          <w:sz w:val="22"/>
          <w:szCs w:val="22"/>
        </w:rPr>
      </w:pPr>
      <w:r w:rsidRPr="0033178F">
        <w:rPr>
          <w:rFonts w:ascii="Arial" w:hAnsi="Arial" w:cs="Arial"/>
          <w:sz w:val="22"/>
          <w:szCs w:val="22"/>
        </w:rPr>
        <w:t>Prodajalec lahko odstopi od pogodbe, če naročnik kljub pisnemu opominu in dodatnemu roku najmanj 15 dni ne plača nespornega zapadlega zneska ali mu neutemeljeno onemogoča izvedbo pogodbe.</w:t>
      </w:r>
    </w:p>
    <w:p w14:paraId="6C9EC93F" w14:textId="77777777" w:rsidR="0033178F" w:rsidRPr="0033178F" w:rsidRDefault="0033178F" w:rsidP="0033178F">
      <w:pPr>
        <w:jc w:val="both"/>
        <w:rPr>
          <w:rFonts w:ascii="Arial" w:hAnsi="Arial" w:cs="Arial"/>
          <w:sz w:val="22"/>
          <w:szCs w:val="22"/>
        </w:rPr>
      </w:pPr>
    </w:p>
    <w:p w14:paraId="3B597202" w14:textId="77777777" w:rsidR="0033178F" w:rsidRPr="0033178F" w:rsidRDefault="0033178F" w:rsidP="0033178F">
      <w:pPr>
        <w:jc w:val="both"/>
        <w:rPr>
          <w:rFonts w:ascii="Arial" w:hAnsi="Arial" w:cs="Arial"/>
          <w:sz w:val="22"/>
          <w:szCs w:val="22"/>
        </w:rPr>
      </w:pPr>
      <w:r w:rsidRPr="0033178F">
        <w:rPr>
          <w:rFonts w:ascii="Arial" w:hAnsi="Arial" w:cs="Arial"/>
          <w:sz w:val="22"/>
          <w:szCs w:val="22"/>
        </w:rPr>
        <w:t>Odstop ne vpliva na že nastale zahtevke za plačilo pogodbene kazni, povračilo škode, odpravo napak ali unovčenje finančnega zavarovanja.</w:t>
      </w:r>
    </w:p>
    <w:p w14:paraId="617B6798" w14:textId="77777777" w:rsidR="005D472B" w:rsidRPr="0040272D" w:rsidRDefault="005D472B" w:rsidP="005D472B">
      <w:pPr>
        <w:jc w:val="both"/>
        <w:rPr>
          <w:rFonts w:ascii="Arial" w:hAnsi="Arial" w:cs="Arial"/>
          <w:sz w:val="22"/>
          <w:szCs w:val="22"/>
        </w:rPr>
      </w:pPr>
    </w:p>
    <w:p w14:paraId="56422768" w14:textId="77777777" w:rsidR="005D472B" w:rsidRPr="0040272D" w:rsidRDefault="005D472B" w:rsidP="005D472B">
      <w:pPr>
        <w:rPr>
          <w:rFonts w:ascii="Arial" w:hAnsi="Arial" w:cs="Arial"/>
          <w:sz w:val="22"/>
          <w:szCs w:val="22"/>
        </w:rPr>
      </w:pPr>
    </w:p>
    <w:p w14:paraId="42EE9DEB" w14:textId="77777777" w:rsidR="005D472B" w:rsidRPr="0040272D" w:rsidRDefault="005D472B" w:rsidP="005E7B9B">
      <w:pPr>
        <w:widowControl w:val="0"/>
        <w:numPr>
          <w:ilvl w:val="0"/>
          <w:numId w:val="45"/>
        </w:numPr>
        <w:ind w:left="357" w:hanging="357"/>
        <w:jc w:val="center"/>
        <w:rPr>
          <w:rFonts w:ascii="Arial" w:hAnsi="Arial" w:cs="Arial"/>
          <w:b/>
          <w:color w:val="111111"/>
          <w:sz w:val="22"/>
          <w:szCs w:val="22"/>
        </w:rPr>
      </w:pPr>
      <w:r w:rsidRPr="0040272D">
        <w:rPr>
          <w:rFonts w:ascii="Arial" w:hAnsi="Arial" w:cs="Arial"/>
          <w:b/>
          <w:color w:val="111111"/>
          <w:sz w:val="22"/>
          <w:szCs w:val="22"/>
        </w:rPr>
        <w:t>PROTIKORUPCIJSKA KLAVZULA IN POSREDOVANJE PODATKOV O DEJANSKIH LASTNIKIH</w:t>
      </w:r>
    </w:p>
    <w:p w14:paraId="572D11BE" w14:textId="77777777" w:rsidR="005D472B" w:rsidRPr="0040272D" w:rsidRDefault="005D472B" w:rsidP="005D472B">
      <w:pPr>
        <w:rPr>
          <w:rFonts w:ascii="Arial" w:hAnsi="Arial" w:cs="Arial"/>
          <w:sz w:val="22"/>
          <w:szCs w:val="22"/>
        </w:rPr>
      </w:pPr>
    </w:p>
    <w:p w14:paraId="770E89E6" w14:textId="0AB4D06F" w:rsidR="005D472B" w:rsidRPr="0040272D" w:rsidRDefault="005D472B" w:rsidP="005E3D92">
      <w:pPr>
        <w:pStyle w:val="Odstavekseznama"/>
        <w:widowControl w:val="0"/>
        <w:numPr>
          <w:ilvl w:val="0"/>
          <w:numId w:val="50"/>
        </w:numPr>
        <w:tabs>
          <w:tab w:val="left" w:pos="284"/>
        </w:tabs>
        <w:ind w:left="284"/>
        <w:jc w:val="center"/>
        <w:rPr>
          <w:rFonts w:ascii="Arial" w:hAnsi="Arial" w:cs="Arial"/>
          <w:color w:val="0F0F0F"/>
        </w:rPr>
      </w:pPr>
      <w:r w:rsidRPr="0040272D">
        <w:rPr>
          <w:rFonts w:ascii="Arial" w:hAnsi="Arial" w:cs="Arial"/>
          <w:color w:val="0F0F0F"/>
        </w:rPr>
        <w:t>člen</w:t>
      </w:r>
    </w:p>
    <w:p w14:paraId="03CD41A2" w14:textId="77777777" w:rsidR="005D472B" w:rsidRPr="0040272D" w:rsidRDefault="005D472B" w:rsidP="005D472B">
      <w:pPr>
        <w:jc w:val="both"/>
        <w:rPr>
          <w:rFonts w:ascii="Arial" w:hAnsi="Arial" w:cs="Arial"/>
          <w:sz w:val="22"/>
          <w:szCs w:val="22"/>
        </w:rPr>
      </w:pPr>
    </w:p>
    <w:p w14:paraId="745B87BD" w14:textId="77777777" w:rsidR="005D472B" w:rsidRPr="0040272D" w:rsidRDefault="005D472B" w:rsidP="0033178F">
      <w:pPr>
        <w:jc w:val="both"/>
        <w:rPr>
          <w:rFonts w:ascii="Arial" w:hAnsi="Arial" w:cs="Arial"/>
          <w:sz w:val="22"/>
          <w:szCs w:val="22"/>
          <w:lang w:eastAsia="zh-CN"/>
        </w:rPr>
      </w:pPr>
      <w:r w:rsidRPr="0040272D">
        <w:rPr>
          <w:rFonts w:ascii="Arial" w:hAnsi="Arial" w:cs="Arial"/>
          <w:sz w:val="22"/>
          <w:szCs w:val="22"/>
          <w:lang w:eastAsia="zh-CN"/>
        </w:rPr>
        <w:t>Pogodba, pri kateri kdo v imenu ali na račun druge pogodbene stranke, predstavniku ali posredniku organa ali organizacije iz javnega sektorja obljubi, ponudi ali da kakšno nedovoljeno korist za:</w:t>
      </w:r>
    </w:p>
    <w:p w14:paraId="76735E16" w14:textId="77777777" w:rsidR="005D472B" w:rsidRPr="0040272D" w:rsidRDefault="005D472B" w:rsidP="0033178F">
      <w:pPr>
        <w:jc w:val="both"/>
        <w:rPr>
          <w:rFonts w:ascii="Arial" w:hAnsi="Arial" w:cs="Arial"/>
          <w:sz w:val="22"/>
          <w:szCs w:val="22"/>
          <w:lang w:eastAsia="zh-CN"/>
        </w:rPr>
      </w:pPr>
    </w:p>
    <w:p w14:paraId="42ED58B8" w14:textId="77777777" w:rsidR="005D472B" w:rsidRPr="0040272D" w:rsidRDefault="005D472B" w:rsidP="0033178F">
      <w:pPr>
        <w:jc w:val="both"/>
        <w:rPr>
          <w:rFonts w:ascii="Arial" w:hAnsi="Arial" w:cs="Arial"/>
          <w:sz w:val="22"/>
          <w:szCs w:val="22"/>
          <w:lang w:eastAsia="zh-CN"/>
        </w:rPr>
      </w:pPr>
      <w:r w:rsidRPr="0040272D">
        <w:rPr>
          <w:rFonts w:ascii="Arial" w:hAnsi="Arial" w:cs="Arial"/>
          <w:sz w:val="22"/>
          <w:szCs w:val="22"/>
          <w:lang w:eastAsia="zh-CN"/>
        </w:rPr>
        <w:t>-</w:t>
      </w:r>
      <w:r w:rsidRPr="0040272D">
        <w:rPr>
          <w:rFonts w:ascii="Arial" w:hAnsi="Arial" w:cs="Arial"/>
          <w:sz w:val="22"/>
          <w:szCs w:val="22"/>
          <w:lang w:eastAsia="zh-CN"/>
        </w:rPr>
        <w:tab/>
        <w:t>pridobitev posla ali</w:t>
      </w:r>
    </w:p>
    <w:p w14:paraId="267165E2" w14:textId="77777777" w:rsidR="005D472B" w:rsidRPr="0040272D" w:rsidRDefault="005D472B" w:rsidP="0033178F">
      <w:pPr>
        <w:jc w:val="both"/>
        <w:rPr>
          <w:rFonts w:ascii="Arial" w:hAnsi="Arial" w:cs="Arial"/>
          <w:sz w:val="22"/>
          <w:szCs w:val="22"/>
          <w:lang w:eastAsia="zh-CN"/>
        </w:rPr>
      </w:pPr>
      <w:r w:rsidRPr="0040272D">
        <w:rPr>
          <w:rFonts w:ascii="Arial" w:hAnsi="Arial" w:cs="Arial"/>
          <w:sz w:val="22"/>
          <w:szCs w:val="22"/>
          <w:lang w:eastAsia="zh-CN"/>
        </w:rPr>
        <w:t>-</w:t>
      </w:r>
      <w:r w:rsidRPr="0040272D">
        <w:rPr>
          <w:rFonts w:ascii="Arial" w:hAnsi="Arial" w:cs="Arial"/>
          <w:sz w:val="22"/>
          <w:szCs w:val="22"/>
          <w:lang w:eastAsia="zh-CN"/>
        </w:rPr>
        <w:tab/>
        <w:t>za sklenitev posla pod ugodnejšimi pogoji ali</w:t>
      </w:r>
    </w:p>
    <w:p w14:paraId="675E5D2D" w14:textId="77777777" w:rsidR="005D472B" w:rsidRPr="0040272D" w:rsidRDefault="005D472B" w:rsidP="0033178F">
      <w:pPr>
        <w:jc w:val="both"/>
        <w:rPr>
          <w:rFonts w:ascii="Arial" w:hAnsi="Arial" w:cs="Arial"/>
          <w:sz w:val="22"/>
          <w:szCs w:val="22"/>
          <w:lang w:eastAsia="zh-CN"/>
        </w:rPr>
      </w:pPr>
      <w:r w:rsidRPr="0040272D">
        <w:rPr>
          <w:rFonts w:ascii="Arial" w:hAnsi="Arial" w:cs="Arial"/>
          <w:sz w:val="22"/>
          <w:szCs w:val="22"/>
          <w:lang w:eastAsia="zh-CN"/>
        </w:rPr>
        <w:t>-</w:t>
      </w:r>
      <w:r w:rsidRPr="0040272D">
        <w:rPr>
          <w:rFonts w:ascii="Arial" w:hAnsi="Arial" w:cs="Arial"/>
          <w:sz w:val="22"/>
          <w:szCs w:val="22"/>
          <w:lang w:eastAsia="zh-CN"/>
        </w:rPr>
        <w:tab/>
        <w:t>za opustitev dolžnega nadzora nad izvajanjem pogodbenih obveznosti ali</w:t>
      </w:r>
    </w:p>
    <w:p w14:paraId="2A296B87" w14:textId="77777777" w:rsidR="005D472B" w:rsidRPr="0040272D" w:rsidRDefault="005D472B" w:rsidP="0033178F">
      <w:pPr>
        <w:jc w:val="both"/>
        <w:rPr>
          <w:rFonts w:ascii="Arial" w:hAnsi="Arial" w:cs="Arial"/>
          <w:sz w:val="22"/>
          <w:szCs w:val="22"/>
          <w:lang w:eastAsia="zh-CN"/>
        </w:rPr>
      </w:pPr>
      <w:r w:rsidRPr="0040272D">
        <w:rPr>
          <w:rFonts w:ascii="Arial" w:hAnsi="Arial" w:cs="Arial"/>
          <w:sz w:val="22"/>
          <w:szCs w:val="22"/>
          <w:lang w:eastAsia="zh-CN"/>
        </w:rPr>
        <w:t>-</w:t>
      </w:r>
      <w:r w:rsidRPr="0040272D">
        <w:rPr>
          <w:rFonts w:ascii="Arial" w:hAnsi="Arial" w:cs="Arial"/>
          <w:sz w:val="22"/>
          <w:szCs w:val="22"/>
          <w:lang w:eastAsia="zh-CN"/>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0EEE44" w14:textId="77777777" w:rsidR="005D472B" w:rsidRPr="0040272D" w:rsidRDefault="005D472B" w:rsidP="0033178F">
      <w:pPr>
        <w:jc w:val="both"/>
        <w:rPr>
          <w:rFonts w:ascii="Arial" w:hAnsi="Arial" w:cs="Arial"/>
          <w:sz w:val="22"/>
          <w:szCs w:val="22"/>
          <w:lang w:eastAsia="zh-CN"/>
        </w:rPr>
      </w:pPr>
      <w:r w:rsidRPr="0040272D">
        <w:rPr>
          <w:rFonts w:ascii="Arial" w:hAnsi="Arial" w:cs="Arial"/>
          <w:sz w:val="22"/>
          <w:szCs w:val="22"/>
          <w:lang w:eastAsia="zh-CN"/>
        </w:rPr>
        <w:t>je nična.</w:t>
      </w:r>
    </w:p>
    <w:p w14:paraId="61D76079" w14:textId="77777777" w:rsidR="005D472B" w:rsidRPr="0040272D" w:rsidRDefault="005D472B" w:rsidP="0033178F">
      <w:pPr>
        <w:jc w:val="both"/>
        <w:rPr>
          <w:rFonts w:ascii="Arial" w:hAnsi="Arial" w:cs="Arial"/>
          <w:sz w:val="22"/>
          <w:szCs w:val="22"/>
          <w:lang w:eastAsia="zh-CN"/>
        </w:rPr>
      </w:pPr>
    </w:p>
    <w:p w14:paraId="02EB0FD0" w14:textId="77777777" w:rsidR="005D472B" w:rsidRPr="0040272D" w:rsidRDefault="005D472B" w:rsidP="0033178F">
      <w:pPr>
        <w:jc w:val="both"/>
        <w:rPr>
          <w:rFonts w:ascii="Arial" w:hAnsi="Arial" w:cs="Arial"/>
          <w:sz w:val="22"/>
          <w:szCs w:val="22"/>
          <w:lang w:eastAsia="zh-CN"/>
        </w:rPr>
      </w:pPr>
    </w:p>
    <w:p w14:paraId="0ECA3F89" w14:textId="25368F8E" w:rsidR="005D472B" w:rsidRPr="0040272D" w:rsidRDefault="002E5E6F" w:rsidP="0033178F">
      <w:pPr>
        <w:jc w:val="both"/>
        <w:rPr>
          <w:rFonts w:ascii="Arial" w:hAnsi="Arial" w:cs="Arial"/>
          <w:sz w:val="22"/>
          <w:szCs w:val="22"/>
          <w:lang w:eastAsia="zh-CN"/>
        </w:rPr>
      </w:pPr>
      <w:r>
        <w:rPr>
          <w:rFonts w:ascii="Arial" w:hAnsi="Arial" w:cs="Arial"/>
          <w:sz w:val="22"/>
          <w:szCs w:val="22"/>
          <w:lang w:eastAsia="zh-CN"/>
        </w:rPr>
        <w:t>Prodajalec</w:t>
      </w:r>
      <w:r w:rsidR="005D472B" w:rsidRPr="0040272D">
        <w:rPr>
          <w:rFonts w:ascii="Arial" w:hAnsi="Arial" w:cs="Arial"/>
          <w:sz w:val="22"/>
          <w:szCs w:val="22"/>
          <w:lang w:eastAsia="zh-CN"/>
        </w:rPr>
        <w:t xml:space="preserve"> se zavezuje, da bo na poziv naročnika v roku osmih dni od prejema poziva, posredoval podatke o:</w:t>
      </w:r>
    </w:p>
    <w:p w14:paraId="7FF41B3F" w14:textId="77777777" w:rsidR="005D472B" w:rsidRPr="0040272D" w:rsidRDefault="005D472B" w:rsidP="0033178F">
      <w:pPr>
        <w:jc w:val="both"/>
        <w:rPr>
          <w:rFonts w:ascii="Arial" w:hAnsi="Arial" w:cs="Arial"/>
          <w:sz w:val="22"/>
          <w:szCs w:val="22"/>
          <w:lang w:eastAsia="zh-CN"/>
        </w:rPr>
      </w:pPr>
      <w:r w:rsidRPr="0040272D">
        <w:rPr>
          <w:rFonts w:ascii="Arial" w:hAnsi="Arial" w:cs="Arial"/>
          <w:sz w:val="22"/>
          <w:szCs w:val="22"/>
          <w:lang w:eastAsia="zh-CN"/>
        </w:rPr>
        <w:t>-</w:t>
      </w:r>
      <w:r w:rsidRPr="0040272D">
        <w:rPr>
          <w:rFonts w:ascii="Arial" w:hAnsi="Arial" w:cs="Arial"/>
          <w:sz w:val="22"/>
          <w:szCs w:val="22"/>
          <w:lang w:eastAsia="zh-CN"/>
        </w:rPr>
        <w:tab/>
        <w:t xml:space="preserve">svojih ustanoviteljih, družbenikih, vključno s tihimi družbeniki, delničarjih, </w:t>
      </w:r>
      <w:proofErr w:type="spellStart"/>
      <w:r w:rsidRPr="0040272D">
        <w:rPr>
          <w:rFonts w:ascii="Arial" w:hAnsi="Arial" w:cs="Arial"/>
          <w:sz w:val="22"/>
          <w:szCs w:val="22"/>
          <w:lang w:eastAsia="zh-CN"/>
        </w:rPr>
        <w:t>komandistih</w:t>
      </w:r>
      <w:proofErr w:type="spellEnd"/>
      <w:r w:rsidRPr="0040272D">
        <w:rPr>
          <w:rFonts w:ascii="Arial" w:hAnsi="Arial" w:cs="Arial"/>
          <w:sz w:val="22"/>
          <w:szCs w:val="22"/>
          <w:lang w:eastAsia="zh-CN"/>
        </w:rPr>
        <w:t xml:space="preserve"> ali drugih lastnikih in podatke o lastniških deležih navedenih oseb;</w:t>
      </w:r>
    </w:p>
    <w:p w14:paraId="52C644BC" w14:textId="77777777" w:rsidR="005D472B" w:rsidRPr="0040272D" w:rsidRDefault="005D472B" w:rsidP="0033178F">
      <w:pPr>
        <w:jc w:val="both"/>
        <w:rPr>
          <w:rFonts w:ascii="Arial" w:hAnsi="Arial" w:cs="Arial"/>
          <w:sz w:val="22"/>
          <w:szCs w:val="22"/>
          <w:lang w:eastAsia="zh-CN"/>
        </w:rPr>
      </w:pPr>
      <w:r w:rsidRPr="0040272D">
        <w:rPr>
          <w:rFonts w:ascii="Arial" w:hAnsi="Arial" w:cs="Arial"/>
          <w:sz w:val="22"/>
          <w:szCs w:val="22"/>
          <w:lang w:eastAsia="zh-CN"/>
        </w:rPr>
        <w:t>-</w:t>
      </w:r>
      <w:r w:rsidRPr="0040272D">
        <w:rPr>
          <w:rFonts w:ascii="Arial" w:hAnsi="Arial" w:cs="Arial"/>
          <w:sz w:val="22"/>
          <w:szCs w:val="22"/>
          <w:lang w:eastAsia="zh-CN"/>
        </w:rPr>
        <w:tab/>
        <w:t xml:space="preserve">gospodarskih subjektih, za katere se glede na določbe zakona, ki ureja gospodarske družbe, šteje, da so z njim povezane družbe. </w:t>
      </w:r>
    </w:p>
    <w:p w14:paraId="77D54A82" w14:textId="77777777" w:rsidR="005D472B" w:rsidRPr="0040272D" w:rsidRDefault="005D472B" w:rsidP="005D472B">
      <w:pPr>
        <w:rPr>
          <w:rFonts w:ascii="Arial" w:hAnsi="Arial" w:cs="Arial"/>
          <w:sz w:val="22"/>
          <w:szCs w:val="22"/>
        </w:rPr>
      </w:pPr>
    </w:p>
    <w:p w14:paraId="4C985B8E" w14:textId="77777777" w:rsidR="005D472B" w:rsidRPr="0040272D" w:rsidRDefault="005D472B" w:rsidP="005E7B9B">
      <w:pPr>
        <w:widowControl w:val="0"/>
        <w:numPr>
          <w:ilvl w:val="0"/>
          <w:numId w:val="45"/>
        </w:numPr>
        <w:ind w:left="357" w:hanging="357"/>
        <w:jc w:val="center"/>
        <w:rPr>
          <w:rFonts w:ascii="Arial" w:hAnsi="Arial" w:cs="Arial"/>
          <w:b/>
          <w:color w:val="111111"/>
          <w:sz w:val="22"/>
          <w:szCs w:val="22"/>
        </w:rPr>
      </w:pPr>
      <w:r w:rsidRPr="0040272D">
        <w:rPr>
          <w:rFonts w:ascii="Arial" w:hAnsi="Arial" w:cs="Arial"/>
          <w:b/>
          <w:color w:val="111111"/>
          <w:sz w:val="22"/>
          <w:szCs w:val="22"/>
        </w:rPr>
        <w:t>POSEBNE IN KONČNE DOLOČBE</w:t>
      </w:r>
    </w:p>
    <w:p w14:paraId="0BFD3A05" w14:textId="77777777" w:rsidR="005D472B" w:rsidRPr="0040272D" w:rsidRDefault="005D472B" w:rsidP="005D472B">
      <w:pPr>
        <w:widowControl w:val="0"/>
        <w:tabs>
          <w:tab w:val="left" w:pos="284"/>
        </w:tabs>
        <w:rPr>
          <w:rFonts w:ascii="Arial" w:hAnsi="Arial" w:cs="Arial"/>
          <w:color w:val="0F0F0F"/>
          <w:sz w:val="22"/>
          <w:szCs w:val="22"/>
        </w:rPr>
      </w:pPr>
    </w:p>
    <w:p w14:paraId="0CA786B8" w14:textId="1DAE11C0" w:rsidR="005D472B" w:rsidRPr="0040272D" w:rsidRDefault="005D472B" w:rsidP="005E3D92">
      <w:pPr>
        <w:pStyle w:val="Odstavekseznama"/>
        <w:widowControl w:val="0"/>
        <w:numPr>
          <w:ilvl w:val="0"/>
          <w:numId w:val="50"/>
        </w:numPr>
        <w:tabs>
          <w:tab w:val="left" w:pos="284"/>
        </w:tabs>
        <w:ind w:left="426"/>
        <w:jc w:val="center"/>
        <w:rPr>
          <w:rFonts w:ascii="Arial" w:hAnsi="Arial" w:cs="Arial"/>
          <w:color w:val="0F0F0F"/>
        </w:rPr>
      </w:pPr>
      <w:r w:rsidRPr="0040272D">
        <w:rPr>
          <w:rFonts w:ascii="Arial" w:hAnsi="Arial" w:cs="Arial"/>
          <w:color w:val="0F0F0F"/>
        </w:rPr>
        <w:t>člen</w:t>
      </w:r>
    </w:p>
    <w:p w14:paraId="11E7FD77" w14:textId="77777777" w:rsidR="005D472B" w:rsidRPr="0040272D" w:rsidRDefault="005D472B" w:rsidP="005D472B">
      <w:pPr>
        <w:jc w:val="center"/>
        <w:rPr>
          <w:rFonts w:ascii="Arial" w:hAnsi="Arial" w:cs="Arial"/>
          <w:sz w:val="22"/>
          <w:szCs w:val="22"/>
        </w:rPr>
      </w:pPr>
      <w:r w:rsidRPr="0040272D">
        <w:rPr>
          <w:rFonts w:ascii="Arial" w:hAnsi="Arial" w:cs="Arial"/>
          <w:sz w:val="22"/>
          <w:szCs w:val="22"/>
        </w:rPr>
        <w:t>(Razvezni pogoj)</w:t>
      </w:r>
    </w:p>
    <w:p w14:paraId="0BF36FB0" w14:textId="77777777" w:rsidR="005D472B" w:rsidRPr="0040272D" w:rsidRDefault="005D472B" w:rsidP="005D472B">
      <w:pPr>
        <w:jc w:val="both"/>
        <w:rPr>
          <w:rFonts w:ascii="Arial" w:hAnsi="Arial" w:cs="Arial"/>
          <w:sz w:val="22"/>
          <w:szCs w:val="22"/>
        </w:rPr>
      </w:pPr>
    </w:p>
    <w:p w14:paraId="151061EC" w14:textId="77777777" w:rsidR="005D472B" w:rsidRPr="0040272D" w:rsidRDefault="005D472B" w:rsidP="005D472B">
      <w:pPr>
        <w:jc w:val="both"/>
        <w:rPr>
          <w:rFonts w:ascii="Arial" w:hAnsi="Arial" w:cs="Arial"/>
          <w:sz w:val="22"/>
          <w:szCs w:val="22"/>
        </w:rPr>
      </w:pPr>
      <w:r w:rsidRPr="0040272D">
        <w:rPr>
          <w:rFonts w:ascii="Arial" w:hAnsi="Arial" w:cs="Arial"/>
          <w:sz w:val="22"/>
          <w:szCs w:val="22"/>
        </w:rPr>
        <w:t>Ta pogodba je sklenjena pod razveznim pogojem, ki se uresniči v primeru izpolnitve ene od naslednjih okoliščin:</w:t>
      </w:r>
    </w:p>
    <w:p w14:paraId="308949F1" w14:textId="1750D653" w:rsidR="005D472B" w:rsidRPr="0040272D" w:rsidRDefault="005D472B" w:rsidP="005D472B">
      <w:pPr>
        <w:numPr>
          <w:ilvl w:val="0"/>
          <w:numId w:val="10"/>
        </w:numPr>
        <w:jc w:val="both"/>
        <w:rPr>
          <w:rFonts w:ascii="Arial" w:hAnsi="Arial" w:cs="Arial"/>
          <w:sz w:val="22"/>
          <w:szCs w:val="22"/>
        </w:rPr>
      </w:pPr>
      <w:r w:rsidRPr="0040272D">
        <w:rPr>
          <w:rFonts w:ascii="Arial" w:hAnsi="Arial" w:cs="Arial"/>
          <w:sz w:val="22"/>
          <w:szCs w:val="22"/>
        </w:rPr>
        <w:t xml:space="preserve">če bo naročnik seznanjen, da je sodišče s pravnomočno odločitvijo ugotovilo kršitev obveznosti delovne, </w:t>
      </w:r>
      <w:proofErr w:type="spellStart"/>
      <w:r w:rsidRPr="0040272D">
        <w:rPr>
          <w:rFonts w:ascii="Arial" w:hAnsi="Arial" w:cs="Arial"/>
          <w:sz w:val="22"/>
          <w:szCs w:val="22"/>
        </w:rPr>
        <w:t>okoljske</w:t>
      </w:r>
      <w:proofErr w:type="spellEnd"/>
      <w:r w:rsidRPr="0040272D">
        <w:rPr>
          <w:rFonts w:ascii="Arial" w:hAnsi="Arial" w:cs="Arial"/>
          <w:sz w:val="22"/>
          <w:szCs w:val="22"/>
        </w:rPr>
        <w:t xml:space="preserve"> ali socialne zakonodaje s strani</w:t>
      </w:r>
      <w:r w:rsidR="00BC5E1D">
        <w:rPr>
          <w:rFonts w:ascii="Arial" w:hAnsi="Arial" w:cs="Arial"/>
          <w:sz w:val="22"/>
          <w:szCs w:val="22"/>
        </w:rPr>
        <w:t xml:space="preserve"> prodajalca</w:t>
      </w:r>
      <w:r w:rsidRPr="0040272D">
        <w:rPr>
          <w:rFonts w:ascii="Arial" w:hAnsi="Arial" w:cs="Arial"/>
          <w:sz w:val="22"/>
          <w:szCs w:val="22"/>
        </w:rPr>
        <w:t xml:space="preserve"> ali </w:t>
      </w:r>
    </w:p>
    <w:p w14:paraId="1DE666AA" w14:textId="4CC9097A" w:rsidR="005D472B" w:rsidRPr="0040272D" w:rsidRDefault="005D472B" w:rsidP="005D472B">
      <w:pPr>
        <w:numPr>
          <w:ilvl w:val="0"/>
          <w:numId w:val="10"/>
        </w:numPr>
        <w:jc w:val="both"/>
        <w:rPr>
          <w:rFonts w:ascii="Arial" w:hAnsi="Arial" w:cs="Arial"/>
          <w:sz w:val="22"/>
          <w:szCs w:val="22"/>
        </w:rPr>
      </w:pPr>
      <w:r w:rsidRPr="0040272D">
        <w:rPr>
          <w:rFonts w:ascii="Arial" w:hAnsi="Arial" w:cs="Arial"/>
          <w:sz w:val="22"/>
          <w:szCs w:val="22"/>
        </w:rPr>
        <w:lastRenderedPageBreak/>
        <w:t xml:space="preserve">če bo naročnik seznanjen, da je pristojni državni organ pri </w:t>
      </w:r>
      <w:r w:rsidR="00BC5E1D">
        <w:rPr>
          <w:rFonts w:ascii="Arial" w:hAnsi="Arial" w:cs="Arial"/>
          <w:sz w:val="22"/>
          <w:szCs w:val="22"/>
        </w:rPr>
        <w:t>prodajalcu</w:t>
      </w:r>
      <w:r w:rsidRPr="0040272D">
        <w:rPr>
          <w:rFonts w:ascii="Arial" w:hAnsi="Arial" w:cs="Arial"/>
          <w:sz w:val="22"/>
          <w:szCs w:val="22"/>
        </w:rPr>
        <w:t xml:space="preserve"> v času izvajanja pogodbe ugotovil najmanj dve kršitvi v zvezi s:</w:t>
      </w:r>
    </w:p>
    <w:p w14:paraId="2AFD3F82" w14:textId="77777777" w:rsidR="005D472B" w:rsidRPr="0040272D" w:rsidRDefault="005D472B" w:rsidP="005D472B">
      <w:pPr>
        <w:numPr>
          <w:ilvl w:val="1"/>
          <w:numId w:val="11"/>
        </w:numPr>
        <w:jc w:val="both"/>
        <w:rPr>
          <w:rFonts w:ascii="Arial" w:hAnsi="Arial" w:cs="Arial"/>
          <w:sz w:val="22"/>
          <w:szCs w:val="22"/>
        </w:rPr>
      </w:pPr>
      <w:r w:rsidRPr="0040272D">
        <w:rPr>
          <w:rFonts w:ascii="Arial" w:hAnsi="Arial" w:cs="Arial"/>
          <w:sz w:val="22"/>
          <w:szCs w:val="22"/>
        </w:rPr>
        <w:t xml:space="preserve">plačilom za delo, </w:t>
      </w:r>
    </w:p>
    <w:p w14:paraId="507A1719" w14:textId="77777777" w:rsidR="005D472B" w:rsidRPr="0040272D" w:rsidRDefault="005D472B" w:rsidP="005D472B">
      <w:pPr>
        <w:numPr>
          <w:ilvl w:val="1"/>
          <w:numId w:val="11"/>
        </w:numPr>
        <w:jc w:val="both"/>
        <w:rPr>
          <w:rFonts w:ascii="Arial" w:hAnsi="Arial" w:cs="Arial"/>
          <w:sz w:val="22"/>
          <w:szCs w:val="22"/>
        </w:rPr>
      </w:pPr>
      <w:r w:rsidRPr="0040272D">
        <w:rPr>
          <w:rFonts w:ascii="Arial" w:hAnsi="Arial" w:cs="Arial"/>
          <w:sz w:val="22"/>
          <w:szCs w:val="22"/>
        </w:rPr>
        <w:t xml:space="preserve">delovnim časom, </w:t>
      </w:r>
    </w:p>
    <w:p w14:paraId="76D4EEBF" w14:textId="77777777" w:rsidR="005D472B" w:rsidRPr="0040272D" w:rsidRDefault="005D472B" w:rsidP="005D472B">
      <w:pPr>
        <w:numPr>
          <w:ilvl w:val="1"/>
          <w:numId w:val="11"/>
        </w:numPr>
        <w:jc w:val="both"/>
        <w:rPr>
          <w:rFonts w:ascii="Arial" w:hAnsi="Arial" w:cs="Arial"/>
          <w:sz w:val="22"/>
          <w:szCs w:val="22"/>
        </w:rPr>
      </w:pPr>
      <w:r w:rsidRPr="0040272D">
        <w:rPr>
          <w:rFonts w:ascii="Arial" w:hAnsi="Arial" w:cs="Arial"/>
          <w:sz w:val="22"/>
          <w:szCs w:val="22"/>
        </w:rPr>
        <w:t xml:space="preserve">počitki, </w:t>
      </w:r>
    </w:p>
    <w:p w14:paraId="61D81F54" w14:textId="77777777" w:rsidR="005D472B" w:rsidRPr="0040272D" w:rsidRDefault="005D472B" w:rsidP="005D472B">
      <w:pPr>
        <w:numPr>
          <w:ilvl w:val="1"/>
          <w:numId w:val="11"/>
        </w:numPr>
        <w:jc w:val="both"/>
        <w:rPr>
          <w:rFonts w:ascii="Arial" w:hAnsi="Arial" w:cs="Arial"/>
          <w:sz w:val="22"/>
          <w:szCs w:val="22"/>
        </w:rPr>
      </w:pPr>
      <w:r w:rsidRPr="0040272D">
        <w:rPr>
          <w:rFonts w:ascii="Arial" w:hAnsi="Arial" w:cs="Arial"/>
          <w:sz w:val="22"/>
          <w:szCs w:val="22"/>
        </w:rPr>
        <w:t xml:space="preserve">opravljanjem dela na podlagi pogodb civilnega prava kljub obstoju elementov delovnega razmerja ali </w:t>
      </w:r>
    </w:p>
    <w:p w14:paraId="3B36C2CA" w14:textId="77777777" w:rsidR="005D472B" w:rsidRPr="0040272D" w:rsidRDefault="005D472B" w:rsidP="005D472B">
      <w:pPr>
        <w:numPr>
          <w:ilvl w:val="1"/>
          <w:numId w:val="11"/>
        </w:numPr>
        <w:jc w:val="both"/>
        <w:rPr>
          <w:rFonts w:ascii="Arial" w:hAnsi="Arial" w:cs="Arial"/>
          <w:sz w:val="22"/>
          <w:szCs w:val="22"/>
        </w:rPr>
      </w:pPr>
      <w:r w:rsidRPr="0040272D">
        <w:rPr>
          <w:rFonts w:ascii="Arial" w:hAnsi="Arial" w:cs="Arial"/>
          <w:sz w:val="22"/>
          <w:szCs w:val="22"/>
        </w:rPr>
        <w:t>v zvezi z zaposlovanjem na črno</w:t>
      </w:r>
    </w:p>
    <w:p w14:paraId="3EDBA117" w14:textId="77777777" w:rsidR="005D472B" w:rsidRPr="0040272D" w:rsidRDefault="005D472B" w:rsidP="005D472B">
      <w:pPr>
        <w:jc w:val="both"/>
        <w:rPr>
          <w:rFonts w:ascii="Arial" w:hAnsi="Arial" w:cs="Arial"/>
          <w:sz w:val="22"/>
          <w:szCs w:val="22"/>
        </w:rPr>
      </w:pPr>
      <w:r w:rsidRPr="0040272D">
        <w:rPr>
          <w:rFonts w:ascii="Arial" w:hAnsi="Arial" w:cs="Arial"/>
          <w:sz w:val="22"/>
          <w:szCs w:val="22"/>
        </w:rPr>
        <w:t>in za kateri mu je bila s pravnomočno odločitvijo ali več pravnomočnimi odločitvami izrečena globa za prekršek.</w:t>
      </w:r>
    </w:p>
    <w:p w14:paraId="0ABFC3CE" w14:textId="7CE85B5D" w:rsidR="005D472B" w:rsidRPr="0040272D" w:rsidRDefault="005D472B" w:rsidP="005D472B">
      <w:pPr>
        <w:jc w:val="both"/>
        <w:rPr>
          <w:rFonts w:ascii="Arial" w:hAnsi="Arial" w:cs="Arial"/>
          <w:sz w:val="22"/>
          <w:szCs w:val="22"/>
        </w:rPr>
      </w:pPr>
      <w:r w:rsidRPr="0040272D">
        <w:rPr>
          <w:rFonts w:ascii="Arial" w:hAnsi="Arial" w:cs="Arial"/>
          <w:sz w:val="22"/>
          <w:szCs w:val="22"/>
        </w:rPr>
        <w:t xml:space="preserve">V primeru seznanitve naročnika s kršitvijo bo naročnik o tem obvestil </w:t>
      </w:r>
      <w:r w:rsidR="00BC5E1D">
        <w:rPr>
          <w:rFonts w:ascii="Arial" w:hAnsi="Arial" w:cs="Arial"/>
          <w:sz w:val="22"/>
          <w:szCs w:val="22"/>
        </w:rPr>
        <w:t>prodajalca</w:t>
      </w:r>
      <w:r w:rsidRPr="0040272D">
        <w:rPr>
          <w:rFonts w:ascii="Arial" w:hAnsi="Arial" w:cs="Arial"/>
          <w:sz w:val="22"/>
          <w:szCs w:val="22"/>
        </w:rPr>
        <w:t xml:space="preserve"> v desetih dneh.</w:t>
      </w:r>
    </w:p>
    <w:p w14:paraId="79C75E25" w14:textId="3C0EA6EE" w:rsidR="005D472B" w:rsidRPr="0040272D" w:rsidRDefault="00BC5E1D" w:rsidP="005D472B">
      <w:pPr>
        <w:jc w:val="both"/>
        <w:rPr>
          <w:rFonts w:ascii="Arial" w:hAnsi="Arial" w:cs="Arial"/>
          <w:sz w:val="22"/>
          <w:szCs w:val="22"/>
        </w:rPr>
      </w:pPr>
      <w:r>
        <w:rPr>
          <w:rFonts w:ascii="Arial" w:hAnsi="Arial" w:cs="Arial"/>
          <w:sz w:val="22"/>
          <w:szCs w:val="22"/>
        </w:rPr>
        <w:t>Prodajalec</w:t>
      </w:r>
      <w:r w:rsidR="005D472B" w:rsidRPr="0040272D">
        <w:rPr>
          <w:rFonts w:ascii="Arial" w:hAnsi="Arial" w:cs="Arial"/>
          <w:sz w:val="22"/>
          <w:szCs w:val="22"/>
        </w:rPr>
        <w:t xml:space="preserve"> lahko v roku, ki ga bo določil naročnik, ki pa ne sme biti daljši kot 15 dni, predloži dokaze, da je sprejel zadostne ukrepe, s katerimi lahko dokaže svojo zanesljivost kljub obstoju kršitev. Če obstaja kršitev pri podizvajalcu, lahko </w:t>
      </w:r>
      <w:proofErr w:type="spellStart"/>
      <w:r>
        <w:rPr>
          <w:rFonts w:ascii="Arial" w:hAnsi="Arial" w:cs="Arial"/>
          <w:sz w:val="22"/>
          <w:szCs w:val="22"/>
        </w:rPr>
        <w:t>prodajalec</w:t>
      </w:r>
      <w:r w:rsidR="005D472B" w:rsidRPr="0040272D">
        <w:rPr>
          <w:rFonts w:ascii="Arial" w:hAnsi="Arial" w:cs="Arial"/>
          <w:sz w:val="22"/>
          <w:szCs w:val="22"/>
        </w:rPr>
        <w:t>j</w:t>
      </w:r>
      <w:proofErr w:type="spellEnd"/>
      <w:r w:rsidR="005D472B" w:rsidRPr="0040272D">
        <w:rPr>
          <w:rFonts w:ascii="Arial" w:hAnsi="Arial" w:cs="Arial"/>
          <w:sz w:val="22"/>
          <w:szCs w:val="22"/>
        </w:rPr>
        <w:t xml:space="preserve"> v istem roku predloži dokaze, da je podizvajalec sprejel zadostne ukrepe, s katerimi lahko dokaže svojo zanesljivost kljub obstoju kršitve. Če </w:t>
      </w:r>
      <w:r>
        <w:rPr>
          <w:rFonts w:ascii="Arial" w:hAnsi="Arial" w:cs="Arial"/>
          <w:sz w:val="22"/>
          <w:szCs w:val="22"/>
        </w:rPr>
        <w:t>prodajalec</w:t>
      </w:r>
      <w:r w:rsidR="005D472B" w:rsidRPr="0040272D">
        <w:rPr>
          <w:rFonts w:ascii="Arial" w:hAnsi="Arial" w:cs="Arial"/>
          <w:sz w:val="22"/>
          <w:szCs w:val="22"/>
        </w:rPr>
        <w:t xml:space="preserve"> ne bo predložil dokazov za podizvajalca ali če jih bo, pa bo naročnik oceni, da ti ukrepi ne zadoščajo, lahko </w:t>
      </w:r>
      <w:r>
        <w:rPr>
          <w:rFonts w:ascii="Arial" w:hAnsi="Arial" w:cs="Arial"/>
          <w:sz w:val="22"/>
          <w:szCs w:val="22"/>
        </w:rPr>
        <w:t>prodajalec</w:t>
      </w:r>
      <w:r w:rsidR="005D472B" w:rsidRPr="0040272D">
        <w:rPr>
          <w:rFonts w:ascii="Arial" w:hAnsi="Arial" w:cs="Arial"/>
          <w:sz w:val="22"/>
          <w:szCs w:val="22"/>
        </w:rPr>
        <w:t xml:space="preserve"> zamenja podizvajalca v roku, ki ga bo določil naročnik in ne sme biti daljši od 15 dni v skladu s 94. členom ZJN-3, ali sam prevzame del, ki ga je oddal v </w:t>
      </w:r>
      <w:proofErr w:type="spellStart"/>
      <w:r w:rsidR="005D472B" w:rsidRPr="0040272D">
        <w:rPr>
          <w:rFonts w:ascii="Arial" w:hAnsi="Arial" w:cs="Arial"/>
          <w:sz w:val="22"/>
          <w:szCs w:val="22"/>
        </w:rPr>
        <w:t>podizvajanje</w:t>
      </w:r>
      <w:proofErr w:type="spellEnd"/>
      <w:r w:rsidR="005D472B" w:rsidRPr="0040272D">
        <w:rPr>
          <w:rFonts w:ascii="Arial" w:hAnsi="Arial" w:cs="Arial"/>
          <w:sz w:val="22"/>
          <w:szCs w:val="22"/>
        </w:rPr>
        <w:t xml:space="preserve"> temu podizvajalcu, če ta zamenjava ali prevzem ne pomeni bistvene spremembe pogodbe. Če </w:t>
      </w:r>
      <w:r>
        <w:rPr>
          <w:rFonts w:ascii="Arial" w:hAnsi="Arial" w:cs="Arial"/>
          <w:sz w:val="22"/>
          <w:szCs w:val="22"/>
        </w:rPr>
        <w:t>prodajalec</w:t>
      </w:r>
      <w:r w:rsidR="005D472B" w:rsidRPr="0040272D">
        <w:rPr>
          <w:rFonts w:ascii="Arial" w:hAnsi="Arial" w:cs="Arial"/>
          <w:sz w:val="22"/>
          <w:szCs w:val="22"/>
        </w:rPr>
        <w:t xml:space="preserve"> ne bo predložil dokazov zase ali za podizvajalca ali če jih bo, pa bo naročnik ocenil, da ti ukrepi ne zadoščajo, ali če </w:t>
      </w:r>
      <w:r>
        <w:rPr>
          <w:rFonts w:ascii="Arial" w:hAnsi="Arial" w:cs="Arial"/>
          <w:sz w:val="22"/>
          <w:szCs w:val="22"/>
        </w:rPr>
        <w:t>prodajalec</w:t>
      </w:r>
      <w:r w:rsidR="005D472B" w:rsidRPr="0040272D">
        <w:rPr>
          <w:rFonts w:ascii="Arial" w:hAnsi="Arial" w:cs="Arial"/>
          <w:sz w:val="22"/>
          <w:szCs w:val="22"/>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073A700" w14:textId="74A951DF" w:rsidR="005D472B" w:rsidRPr="0040272D" w:rsidRDefault="005D472B" w:rsidP="005D472B">
      <w:pPr>
        <w:jc w:val="both"/>
        <w:rPr>
          <w:rFonts w:ascii="Arial" w:hAnsi="Arial" w:cs="Arial"/>
          <w:sz w:val="22"/>
          <w:szCs w:val="22"/>
        </w:rPr>
      </w:pPr>
      <w:r w:rsidRPr="0040272D">
        <w:rPr>
          <w:rFonts w:ascii="Arial" w:hAnsi="Arial" w:cs="Arial"/>
          <w:sz w:val="22"/>
          <w:szCs w:val="22"/>
        </w:rPr>
        <w:t xml:space="preserve">V primeru izpolnitve razveznega pogoja se šteje, da je pogodba za tega </w:t>
      </w:r>
      <w:r w:rsidR="00BC5E1D">
        <w:rPr>
          <w:rFonts w:ascii="Arial" w:hAnsi="Arial" w:cs="Arial"/>
          <w:sz w:val="22"/>
          <w:szCs w:val="22"/>
        </w:rPr>
        <w:t>prodajalca</w:t>
      </w:r>
      <w:r w:rsidRPr="0040272D">
        <w:rPr>
          <w:rFonts w:ascii="Arial" w:hAnsi="Arial" w:cs="Arial"/>
          <w:sz w:val="22"/>
          <w:szCs w:val="22"/>
        </w:rPr>
        <w:t xml:space="preserve"> razvezana z dnem sklenitve nove pogodbe o izvedbi javnega naročila za predmetno naročilo. O datumu sklenitve nove pogodbe bo naročnik obvestil </w:t>
      </w:r>
      <w:r w:rsidR="00BC5E1D">
        <w:rPr>
          <w:rFonts w:ascii="Arial" w:hAnsi="Arial" w:cs="Arial"/>
          <w:sz w:val="22"/>
          <w:szCs w:val="22"/>
        </w:rPr>
        <w:t>prodajalca</w:t>
      </w:r>
      <w:r w:rsidRPr="0040272D">
        <w:rPr>
          <w:rFonts w:ascii="Arial" w:hAnsi="Arial" w:cs="Arial"/>
          <w:sz w:val="22"/>
          <w:szCs w:val="22"/>
        </w:rPr>
        <w:t xml:space="preserve">. </w:t>
      </w:r>
    </w:p>
    <w:p w14:paraId="1FDAAB0E" w14:textId="77777777" w:rsidR="005D472B" w:rsidRPr="0040272D" w:rsidRDefault="005D472B" w:rsidP="005D472B">
      <w:pPr>
        <w:jc w:val="both"/>
        <w:rPr>
          <w:rFonts w:ascii="Arial" w:hAnsi="Arial" w:cs="Arial"/>
          <w:sz w:val="22"/>
          <w:szCs w:val="22"/>
        </w:rPr>
      </w:pPr>
      <w:r w:rsidRPr="0040272D">
        <w:rPr>
          <w:rFonts w:ascii="Arial" w:hAnsi="Arial" w:cs="Arial"/>
          <w:sz w:val="22"/>
          <w:szCs w:val="22"/>
        </w:rPr>
        <w:t>Če naročnik v 60 dneh od seznanitve s kršitvijo ne začne novega postopka javnega naročila, se šteje, da je pogodba razvezana šestdeseti dan od seznanitve s kršitvijo.</w:t>
      </w:r>
    </w:p>
    <w:p w14:paraId="22E0FBE6" w14:textId="77777777" w:rsidR="005D472B" w:rsidRPr="0040272D" w:rsidRDefault="005D472B" w:rsidP="005D472B">
      <w:pPr>
        <w:jc w:val="both"/>
        <w:rPr>
          <w:rFonts w:ascii="Arial" w:hAnsi="Arial" w:cs="Arial"/>
          <w:sz w:val="22"/>
          <w:szCs w:val="22"/>
        </w:rPr>
      </w:pPr>
    </w:p>
    <w:p w14:paraId="2C2C68CB" w14:textId="7680443A" w:rsidR="005D472B" w:rsidRPr="0040272D" w:rsidRDefault="005D472B" w:rsidP="005E3D92">
      <w:pPr>
        <w:pStyle w:val="Odstavekseznama"/>
        <w:widowControl w:val="0"/>
        <w:numPr>
          <w:ilvl w:val="0"/>
          <w:numId w:val="50"/>
        </w:numPr>
        <w:tabs>
          <w:tab w:val="left" w:pos="284"/>
        </w:tabs>
        <w:ind w:left="284"/>
        <w:jc w:val="center"/>
        <w:rPr>
          <w:rFonts w:ascii="Arial" w:hAnsi="Arial" w:cs="Arial"/>
          <w:color w:val="0F0F0F"/>
        </w:rPr>
      </w:pPr>
      <w:r w:rsidRPr="0040272D">
        <w:rPr>
          <w:rFonts w:ascii="Arial" w:hAnsi="Arial" w:cs="Arial"/>
          <w:color w:val="0F0F0F"/>
        </w:rPr>
        <w:t>člen</w:t>
      </w:r>
    </w:p>
    <w:p w14:paraId="3EBCFD1A" w14:textId="77777777" w:rsidR="005D472B" w:rsidRPr="0040272D" w:rsidRDefault="005D472B" w:rsidP="005D472B">
      <w:pPr>
        <w:jc w:val="center"/>
        <w:rPr>
          <w:rFonts w:ascii="Arial" w:hAnsi="Arial" w:cs="Arial"/>
          <w:sz w:val="22"/>
          <w:szCs w:val="22"/>
        </w:rPr>
      </w:pPr>
      <w:r w:rsidRPr="0040272D">
        <w:rPr>
          <w:rFonts w:ascii="Arial" w:hAnsi="Arial" w:cs="Arial"/>
          <w:sz w:val="22"/>
          <w:szCs w:val="22"/>
        </w:rPr>
        <w:t>(Vrstni red tolmačenja pogodbenih dokumentov)</w:t>
      </w:r>
    </w:p>
    <w:p w14:paraId="7346A19D" w14:textId="77777777" w:rsidR="005D472B" w:rsidRPr="0040272D" w:rsidRDefault="005D472B" w:rsidP="005D472B">
      <w:pPr>
        <w:rPr>
          <w:rFonts w:ascii="Arial" w:hAnsi="Arial" w:cs="Arial"/>
          <w:sz w:val="22"/>
          <w:szCs w:val="22"/>
          <w:lang w:eastAsia="zh-CN"/>
        </w:rPr>
      </w:pPr>
    </w:p>
    <w:p w14:paraId="77B2F5B3" w14:textId="77777777" w:rsidR="005D472B" w:rsidRPr="0040272D" w:rsidRDefault="005D472B" w:rsidP="005D472B">
      <w:pPr>
        <w:rPr>
          <w:rFonts w:ascii="Arial" w:hAnsi="Arial" w:cs="Arial"/>
          <w:sz w:val="22"/>
          <w:szCs w:val="22"/>
          <w:lang w:eastAsia="zh-CN"/>
        </w:rPr>
      </w:pPr>
      <w:r w:rsidRPr="0040272D">
        <w:rPr>
          <w:rFonts w:ascii="Arial" w:hAnsi="Arial" w:cs="Arial"/>
          <w:sz w:val="22"/>
          <w:szCs w:val="22"/>
          <w:lang w:eastAsia="zh-CN"/>
        </w:rPr>
        <w:t>Naslednji dokumenti se štejejo kot sestavni del te pogodbe in se jih bo tolmačilo po vrstnem redu, ko so navedeni:</w:t>
      </w:r>
    </w:p>
    <w:p w14:paraId="2788C2FF" w14:textId="77777777" w:rsidR="005D472B" w:rsidRPr="0040272D" w:rsidRDefault="005D472B" w:rsidP="005D472B">
      <w:pPr>
        <w:numPr>
          <w:ilvl w:val="0"/>
          <w:numId w:val="36"/>
        </w:numPr>
        <w:contextualSpacing/>
        <w:jc w:val="both"/>
        <w:rPr>
          <w:rFonts w:ascii="Arial" w:hAnsi="Arial" w:cs="Arial"/>
          <w:sz w:val="22"/>
          <w:szCs w:val="22"/>
          <w:lang w:eastAsia="zh-CN"/>
        </w:rPr>
      </w:pPr>
      <w:r w:rsidRPr="0040272D">
        <w:rPr>
          <w:rFonts w:ascii="Arial" w:hAnsi="Arial" w:cs="Arial"/>
          <w:sz w:val="22"/>
          <w:szCs w:val="22"/>
          <w:lang w:eastAsia="zh-CN"/>
        </w:rPr>
        <w:t>Ta Pogodba,</w:t>
      </w:r>
    </w:p>
    <w:p w14:paraId="44AD8AED" w14:textId="615E4CC2" w:rsidR="005D472B" w:rsidRPr="0040272D" w:rsidRDefault="005D472B" w:rsidP="005D472B">
      <w:pPr>
        <w:numPr>
          <w:ilvl w:val="0"/>
          <w:numId w:val="36"/>
        </w:numPr>
        <w:contextualSpacing/>
        <w:jc w:val="both"/>
        <w:rPr>
          <w:rFonts w:ascii="Arial" w:hAnsi="Arial" w:cs="Arial"/>
          <w:sz w:val="22"/>
          <w:szCs w:val="22"/>
          <w:lang w:eastAsia="zh-CN"/>
        </w:rPr>
      </w:pPr>
      <w:r w:rsidRPr="0040272D">
        <w:rPr>
          <w:rFonts w:ascii="Arial" w:hAnsi="Arial" w:cs="Arial"/>
          <w:sz w:val="22"/>
          <w:szCs w:val="22"/>
          <w:lang w:eastAsia="zh-CN"/>
        </w:rPr>
        <w:t>Dokumentacija v zvezi z oddajo javnega naročila (razpisna dokumentacija) z vsemi dodatnimi pojasnili, dopolnitvami, prilogami in vsemi drugimi dokumenti, ki sestavljajo razpisno dokumentacijo,</w:t>
      </w:r>
    </w:p>
    <w:p w14:paraId="29FED402" w14:textId="7A1E91AF" w:rsidR="005D472B" w:rsidRPr="0040272D" w:rsidRDefault="005D472B" w:rsidP="005D472B">
      <w:pPr>
        <w:numPr>
          <w:ilvl w:val="0"/>
          <w:numId w:val="36"/>
        </w:numPr>
        <w:contextualSpacing/>
        <w:jc w:val="both"/>
        <w:rPr>
          <w:rFonts w:ascii="Arial" w:hAnsi="Arial" w:cs="Arial"/>
          <w:sz w:val="22"/>
          <w:szCs w:val="22"/>
          <w:lang w:eastAsia="zh-CN"/>
        </w:rPr>
      </w:pPr>
      <w:r w:rsidRPr="0040272D">
        <w:rPr>
          <w:rFonts w:ascii="Arial" w:hAnsi="Arial" w:cs="Arial"/>
          <w:sz w:val="22"/>
          <w:szCs w:val="22"/>
          <w:lang w:eastAsia="zh-CN"/>
        </w:rPr>
        <w:t xml:space="preserve">Ponudba </w:t>
      </w:r>
      <w:r w:rsidR="00BC5E1D">
        <w:rPr>
          <w:rFonts w:ascii="Arial" w:hAnsi="Arial" w:cs="Arial"/>
          <w:sz w:val="22"/>
          <w:szCs w:val="22"/>
          <w:lang w:eastAsia="zh-CN"/>
        </w:rPr>
        <w:t>prodajalca</w:t>
      </w:r>
      <w:r w:rsidRPr="0040272D">
        <w:rPr>
          <w:rFonts w:ascii="Arial" w:hAnsi="Arial" w:cs="Arial"/>
          <w:sz w:val="22"/>
          <w:szCs w:val="22"/>
          <w:lang w:eastAsia="zh-CN"/>
        </w:rPr>
        <w:t>.</w:t>
      </w:r>
    </w:p>
    <w:p w14:paraId="30182133" w14:textId="77777777" w:rsidR="005D472B" w:rsidRPr="0040272D" w:rsidRDefault="005D472B" w:rsidP="005D472B">
      <w:pPr>
        <w:jc w:val="both"/>
        <w:rPr>
          <w:rFonts w:ascii="Arial" w:hAnsi="Arial" w:cs="Arial"/>
          <w:i/>
          <w:iCs/>
          <w:sz w:val="22"/>
          <w:szCs w:val="22"/>
        </w:rPr>
      </w:pPr>
    </w:p>
    <w:p w14:paraId="28BE7E84" w14:textId="19E9B73A" w:rsidR="005D472B" w:rsidRPr="0040272D" w:rsidRDefault="005D472B" w:rsidP="005E3D92">
      <w:pPr>
        <w:pStyle w:val="Odstavekseznama"/>
        <w:widowControl w:val="0"/>
        <w:numPr>
          <w:ilvl w:val="0"/>
          <w:numId w:val="50"/>
        </w:numPr>
        <w:tabs>
          <w:tab w:val="left" w:pos="284"/>
        </w:tabs>
        <w:ind w:left="426"/>
        <w:jc w:val="center"/>
        <w:rPr>
          <w:rFonts w:ascii="Arial" w:hAnsi="Arial" w:cs="Arial"/>
          <w:color w:val="0F0F0F"/>
        </w:rPr>
      </w:pPr>
      <w:r w:rsidRPr="0040272D">
        <w:rPr>
          <w:rFonts w:ascii="Arial" w:hAnsi="Arial" w:cs="Arial"/>
          <w:color w:val="0F0F0F"/>
        </w:rPr>
        <w:t>člen</w:t>
      </w:r>
    </w:p>
    <w:p w14:paraId="2F085164" w14:textId="77777777" w:rsidR="005D472B" w:rsidRPr="0040272D" w:rsidRDefault="005D472B" w:rsidP="005D472B">
      <w:pPr>
        <w:ind w:left="130"/>
        <w:jc w:val="center"/>
        <w:rPr>
          <w:rFonts w:ascii="Arial" w:hAnsi="Arial" w:cs="Arial"/>
          <w:sz w:val="22"/>
          <w:szCs w:val="22"/>
        </w:rPr>
      </w:pPr>
      <w:r w:rsidRPr="0040272D">
        <w:rPr>
          <w:rFonts w:ascii="Arial" w:hAnsi="Arial" w:cs="Arial"/>
          <w:sz w:val="22"/>
          <w:szCs w:val="22"/>
        </w:rPr>
        <w:t>(Subsidiarna uporaba določb)</w:t>
      </w:r>
    </w:p>
    <w:p w14:paraId="6D272F15" w14:textId="77777777" w:rsidR="005D472B" w:rsidRPr="0040272D" w:rsidRDefault="005D472B" w:rsidP="005D472B">
      <w:pPr>
        <w:jc w:val="both"/>
        <w:rPr>
          <w:rFonts w:ascii="Arial" w:hAnsi="Arial" w:cs="Arial"/>
          <w:sz w:val="22"/>
          <w:szCs w:val="22"/>
        </w:rPr>
      </w:pPr>
    </w:p>
    <w:p w14:paraId="13463CF5" w14:textId="2281B6F2" w:rsidR="005D472B" w:rsidRPr="0040272D" w:rsidRDefault="005D472B" w:rsidP="005D472B">
      <w:pPr>
        <w:jc w:val="both"/>
        <w:rPr>
          <w:rFonts w:ascii="Arial" w:hAnsi="Arial" w:cs="Arial"/>
          <w:sz w:val="22"/>
          <w:szCs w:val="22"/>
        </w:rPr>
      </w:pPr>
      <w:r w:rsidRPr="0040272D">
        <w:rPr>
          <w:rFonts w:ascii="Arial" w:hAnsi="Arial" w:cs="Arial"/>
          <w:sz w:val="22"/>
          <w:szCs w:val="22"/>
        </w:rPr>
        <w:t xml:space="preserve">Pogodbeni stranki bosta pri tolmačenju posameznih določb pogodbe ter za ostala razmerja in vprašanja, ki niso urejena med strankama po tej pogodbi, uporabljali </w:t>
      </w:r>
      <w:r w:rsidR="00C22B55" w:rsidRPr="0040272D">
        <w:rPr>
          <w:rFonts w:ascii="Arial" w:hAnsi="Arial" w:cs="Arial"/>
          <w:sz w:val="22"/>
          <w:szCs w:val="22"/>
        </w:rPr>
        <w:t xml:space="preserve">ZJN-3 in </w:t>
      </w:r>
      <w:r w:rsidRPr="0040272D">
        <w:rPr>
          <w:rFonts w:ascii="Arial" w:hAnsi="Arial" w:cs="Arial"/>
          <w:sz w:val="22"/>
          <w:szCs w:val="22"/>
        </w:rPr>
        <w:t xml:space="preserve">Obligacijski zakonik (Uradni list RS, št. 97/07 – uradno prečiščeno besedilo, 64/16 – </w:t>
      </w:r>
      <w:proofErr w:type="spellStart"/>
      <w:r w:rsidRPr="0040272D">
        <w:rPr>
          <w:rFonts w:ascii="Arial" w:hAnsi="Arial" w:cs="Arial"/>
          <w:sz w:val="22"/>
          <w:szCs w:val="22"/>
        </w:rPr>
        <w:t>odl</w:t>
      </w:r>
      <w:proofErr w:type="spellEnd"/>
      <w:r w:rsidRPr="0040272D">
        <w:rPr>
          <w:rFonts w:ascii="Arial" w:hAnsi="Arial" w:cs="Arial"/>
          <w:sz w:val="22"/>
          <w:szCs w:val="22"/>
        </w:rPr>
        <w:t>. US in 20/18 – OROZ631).</w:t>
      </w:r>
    </w:p>
    <w:p w14:paraId="089D2E17" w14:textId="77777777" w:rsidR="005D472B" w:rsidRPr="0040272D" w:rsidRDefault="005D472B" w:rsidP="005D472B">
      <w:pPr>
        <w:jc w:val="both"/>
        <w:rPr>
          <w:rFonts w:ascii="Arial" w:hAnsi="Arial" w:cs="Arial"/>
          <w:sz w:val="22"/>
          <w:szCs w:val="22"/>
        </w:rPr>
      </w:pPr>
    </w:p>
    <w:p w14:paraId="10FDECD8" w14:textId="47664F29" w:rsidR="005D472B" w:rsidRPr="0040272D" w:rsidRDefault="005D472B" w:rsidP="005E3D92">
      <w:pPr>
        <w:pStyle w:val="Odstavekseznama"/>
        <w:widowControl w:val="0"/>
        <w:numPr>
          <w:ilvl w:val="0"/>
          <w:numId w:val="50"/>
        </w:numPr>
        <w:tabs>
          <w:tab w:val="left" w:pos="284"/>
        </w:tabs>
        <w:ind w:left="284"/>
        <w:jc w:val="center"/>
        <w:rPr>
          <w:rFonts w:ascii="Arial" w:hAnsi="Arial" w:cs="Arial"/>
          <w:color w:val="0F0F0F"/>
        </w:rPr>
      </w:pPr>
      <w:r w:rsidRPr="0040272D">
        <w:rPr>
          <w:rFonts w:ascii="Arial" w:hAnsi="Arial" w:cs="Arial"/>
          <w:color w:val="0F0F0F"/>
        </w:rPr>
        <w:t>člen</w:t>
      </w:r>
    </w:p>
    <w:p w14:paraId="7873CEB1" w14:textId="77777777" w:rsidR="005D472B" w:rsidRPr="0040272D" w:rsidRDefault="005D472B" w:rsidP="005D472B">
      <w:pPr>
        <w:ind w:left="130"/>
        <w:jc w:val="center"/>
        <w:rPr>
          <w:rFonts w:ascii="Arial" w:hAnsi="Arial" w:cs="Arial"/>
          <w:sz w:val="22"/>
          <w:szCs w:val="22"/>
        </w:rPr>
      </w:pPr>
      <w:r w:rsidRPr="0040272D">
        <w:rPr>
          <w:rFonts w:ascii="Arial" w:hAnsi="Arial" w:cs="Arial"/>
          <w:sz w:val="22"/>
          <w:szCs w:val="22"/>
        </w:rPr>
        <w:t>(Sprememba pogodbe in ničnost pogodbenih določil)</w:t>
      </w:r>
    </w:p>
    <w:p w14:paraId="0DCD4D4C" w14:textId="77777777" w:rsidR="005D472B" w:rsidRPr="0040272D" w:rsidRDefault="005D472B" w:rsidP="005D472B">
      <w:pPr>
        <w:jc w:val="both"/>
        <w:rPr>
          <w:rFonts w:ascii="Arial" w:hAnsi="Arial" w:cs="Arial"/>
          <w:sz w:val="22"/>
          <w:szCs w:val="22"/>
        </w:rPr>
      </w:pPr>
    </w:p>
    <w:p w14:paraId="181B0CCB" w14:textId="77777777" w:rsidR="005D472B" w:rsidRPr="0040272D" w:rsidRDefault="005D472B" w:rsidP="005D472B">
      <w:pPr>
        <w:jc w:val="both"/>
        <w:rPr>
          <w:rFonts w:ascii="Arial" w:hAnsi="Arial" w:cs="Arial"/>
          <w:sz w:val="22"/>
          <w:szCs w:val="22"/>
        </w:rPr>
      </w:pPr>
      <w:r w:rsidRPr="0040272D">
        <w:rPr>
          <w:rFonts w:ascii="Arial" w:hAnsi="Arial" w:cs="Arial"/>
          <w:sz w:val="22"/>
          <w:szCs w:val="22"/>
        </w:rPr>
        <w:t>Pogodba se lahko spremeni ali dopolni s pisnim aneksom, ki ga sporazumno sprejmeta in podpišeta obe pogodbeni stranki. Za spremembo kontaktnih podatkov in spremembo skrbnikov pogodbe je dovolj pisno obvestilo ene stranke drugi stranki.</w:t>
      </w:r>
    </w:p>
    <w:p w14:paraId="60C6735A" w14:textId="77777777" w:rsidR="005D472B" w:rsidRPr="0040272D" w:rsidRDefault="005D472B" w:rsidP="005D472B">
      <w:pPr>
        <w:jc w:val="both"/>
        <w:rPr>
          <w:rFonts w:ascii="Arial" w:hAnsi="Arial" w:cs="Arial"/>
          <w:sz w:val="22"/>
          <w:szCs w:val="22"/>
        </w:rPr>
      </w:pPr>
    </w:p>
    <w:p w14:paraId="384438F5" w14:textId="33CF95DE" w:rsidR="005D472B" w:rsidRPr="0040272D" w:rsidRDefault="005D472B" w:rsidP="005D472B">
      <w:pPr>
        <w:jc w:val="both"/>
        <w:rPr>
          <w:rFonts w:ascii="Arial" w:hAnsi="Arial" w:cs="Arial"/>
          <w:sz w:val="22"/>
          <w:szCs w:val="22"/>
        </w:rPr>
      </w:pPr>
      <w:r w:rsidRPr="0040272D">
        <w:rPr>
          <w:rFonts w:ascii="Arial" w:hAnsi="Arial" w:cs="Arial"/>
          <w:sz w:val="22"/>
          <w:szCs w:val="22"/>
        </w:rPr>
        <w:t xml:space="preserve">Če </w:t>
      </w:r>
      <w:r w:rsidR="0039722F" w:rsidRPr="0040272D">
        <w:rPr>
          <w:rFonts w:ascii="Arial" w:hAnsi="Arial" w:cs="Arial"/>
          <w:sz w:val="22"/>
          <w:szCs w:val="22"/>
        </w:rPr>
        <w:t xml:space="preserve">je </w:t>
      </w:r>
      <w:r w:rsidRPr="0040272D">
        <w:rPr>
          <w:rFonts w:ascii="Arial" w:hAnsi="Arial" w:cs="Arial"/>
          <w:sz w:val="22"/>
          <w:szCs w:val="22"/>
        </w:rPr>
        <w:t>katerokoli od določil pogodbe</w:t>
      </w:r>
      <w:r w:rsidR="0039722F" w:rsidRPr="0040272D">
        <w:rPr>
          <w:rFonts w:ascii="Arial" w:hAnsi="Arial" w:cs="Arial"/>
          <w:sz w:val="22"/>
          <w:szCs w:val="22"/>
        </w:rPr>
        <w:t xml:space="preserve"> neveljavno</w:t>
      </w:r>
      <w:r w:rsidRPr="0040272D">
        <w:rPr>
          <w:rFonts w:ascii="Arial" w:hAnsi="Arial" w:cs="Arial"/>
          <w:sz w:val="22"/>
          <w:szCs w:val="22"/>
        </w:rPr>
        <w:t xml:space="preserve"> ali postane neveljavno, to ne vpliva na ostala določila pogodbe. Neveljavno določilo se nadomesti z veljavnim, ki mora čimbolj ustrezati namenu, ki ga je želelo doseči neveljavno.</w:t>
      </w:r>
    </w:p>
    <w:p w14:paraId="2C49F31C" w14:textId="77777777" w:rsidR="005D472B" w:rsidRPr="0040272D" w:rsidRDefault="005D472B" w:rsidP="005D472B">
      <w:pPr>
        <w:jc w:val="both"/>
        <w:rPr>
          <w:rFonts w:ascii="Arial" w:hAnsi="Arial" w:cs="Arial"/>
          <w:sz w:val="22"/>
          <w:szCs w:val="22"/>
        </w:rPr>
      </w:pPr>
    </w:p>
    <w:p w14:paraId="2C00466D" w14:textId="411749C5" w:rsidR="005D472B" w:rsidRPr="0040272D" w:rsidRDefault="005D472B" w:rsidP="005E3D92">
      <w:pPr>
        <w:pStyle w:val="Odstavekseznama"/>
        <w:widowControl w:val="0"/>
        <w:numPr>
          <w:ilvl w:val="0"/>
          <w:numId w:val="50"/>
        </w:numPr>
        <w:tabs>
          <w:tab w:val="left" w:pos="284"/>
        </w:tabs>
        <w:ind w:left="426"/>
        <w:jc w:val="center"/>
        <w:rPr>
          <w:rFonts w:ascii="Arial" w:hAnsi="Arial" w:cs="Arial"/>
          <w:color w:val="0F0F0F"/>
        </w:rPr>
      </w:pPr>
      <w:r w:rsidRPr="0040272D">
        <w:rPr>
          <w:rFonts w:ascii="Arial" w:hAnsi="Arial" w:cs="Arial"/>
          <w:color w:val="0F0F0F"/>
        </w:rPr>
        <w:t>člen</w:t>
      </w:r>
    </w:p>
    <w:p w14:paraId="219A817E" w14:textId="77777777" w:rsidR="005D472B" w:rsidRPr="0040272D" w:rsidRDefault="005D472B" w:rsidP="005D472B">
      <w:pPr>
        <w:widowControl w:val="0"/>
        <w:tabs>
          <w:tab w:val="left" w:pos="284"/>
        </w:tabs>
        <w:ind w:left="130"/>
        <w:jc w:val="center"/>
        <w:rPr>
          <w:rFonts w:ascii="Arial" w:hAnsi="Arial" w:cs="Arial"/>
          <w:color w:val="0F0F0F"/>
          <w:sz w:val="22"/>
          <w:szCs w:val="22"/>
        </w:rPr>
      </w:pPr>
      <w:r w:rsidRPr="0040272D">
        <w:rPr>
          <w:rFonts w:ascii="Arial" w:hAnsi="Arial" w:cs="Arial"/>
          <w:color w:val="0F0F0F"/>
          <w:sz w:val="22"/>
          <w:szCs w:val="22"/>
        </w:rPr>
        <w:t>(Prepoved odstopa pogodbe)</w:t>
      </w:r>
    </w:p>
    <w:p w14:paraId="3F667399" w14:textId="77777777" w:rsidR="005D472B" w:rsidRPr="0040272D" w:rsidRDefault="005D472B" w:rsidP="005D472B">
      <w:pPr>
        <w:rPr>
          <w:rFonts w:ascii="Arial" w:hAnsi="Arial" w:cs="Arial"/>
          <w:sz w:val="22"/>
          <w:szCs w:val="22"/>
          <w:lang w:eastAsia="zh-CN"/>
        </w:rPr>
      </w:pPr>
    </w:p>
    <w:p w14:paraId="586D9098" w14:textId="77777777" w:rsidR="005D472B" w:rsidRPr="0040272D" w:rsidRDefault="005D472B" w:rsidP="008D3AA4">
      <w:pPr>
        <w:jc w:val="both"/>
        <w:rPr>
          <w:rFonts w:ascii="Arial" w:hAnsi="Arial" w:cs="Arial"/>
          <w:sz w:val="22"/>
          <w:szCs w:val="22"/>
          <w:lang w:eastAsia="zh-CN"/>
        </w:rPr>
      </w:pPr>
      <w:r w:rsidRPr="0040272D">
        <w:rPr>
          <w:rFonts w:ascii="Arial" w:hAnsi="Arial" w:cs="Arial"/>
          <w:sz w:val="22"/>
          <w:szCs w:val="22"/>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14:paraId="7E50F327" w14:textId="77777777" w:rsidR="005D472B" w:rsidRPr="0040272D" w:rsidRDefault="005D472B" w:rsidP="005D472B">
      <w:pPr>
        <w:jc w:val="both"/>
        <w:rPr>
          <w:rFonts w:ascii="Arial" w:hAnsi="Arial" w:cs="Arial"/>
          <w:sz w:val="22"/>
          <w:szCs w:val="22"/>
        </w:rPr>
      </w:pPr>
    </w:p>
    <w:p w14:paraId="028D1A81" w14:textId="7C9AA38C" w:rsidR="005D472B" w:rsidRPr="0040272D" w:rsidRDefault="005D472B" w:rsidP="005E3D92">
      <w:pPr>
        <w:pStyle w:val="Odstavekseznama"/>
        <w:widowControl w:val="0"/>
        <w:numPr>
          <w:ilvl w:val="0"/>
          <w:numId w:val="50"/>
        </w:numPr>
        <w:tabs>
          <w:tab w:val="left" w:pos="284"/>
        </w:tabs>
        <w:ind w:left="426"/>
        <w:jc w:val="center"/>
        <w:rPr>
          <w:rFonts w:ascii="Arial" w:hAnsi="Arial" w:cs="Arial"/>
          <w:color w:val="0F0F0F"/>
        </w:rPr>
      </w:pPr>
      <w:r w:rsidRPr="0040272D">
        <w:rPr>
          <w:rFonts w:ascii="Arial" w:hAnsi="Arial" w:cs="Arial"/>
          <w:color w:val="0F0F0F"/>
        </w:rPr>
        <w:t>člen</w:t>
      </w:r>
    </w:p>
    <w:p w14:paraId="7A3E79BD" w14:textId="77777777" w:rsidR="005D472B" w:rsidRPr="0040272D" w:rsidRDefault="005D472B" w:rsidP="005D472B">
      <w:pPr>
        <w:jc w:val="center"/>
        <w:rPr>
          <w:rFonts w:ascii="Arial" w:hAnsi="Arial" w:cs="Arial"/>
          <w:sz w:val="22"/>
          <w:szCs w:val="22"/>
        </w:rPr>
      </w:pPr>
      <w:r w:rsidRPr="0040272D">
        <w:rPr>
          <w:rFonts w:ascii="Arial" w:hAnsi="Arial" w:cs="Arial"/>
          <w:sz w:val="22"/>
          <w:szCs w:val="22"/>
        </w:rPr>
        <w:t>(Pristojnost sodišča)</w:t>
      </w:r>
    </w:p>
    <w:p w14:paraId="49D12E50" w14:textId="77777777" w:rsidR="005D472B" w:rsidRPr="0040272D" w:rsidRDefault="005D472B" w:rsidP="005D472B">
      <w:pPr>
        <w:jc w:val="both"/>
        <w:rPr>
          <w:rFonts w:ascii="Arial" w:hAnsi="Arial" w:cs="Arial"/>
          <w:sz w:val="22"/>
          <w:szCs w:val="22"/>
        </w:rPr>
      </w:pPr>
    </w:p>
    <w:p w14:paraId="78EA9E22" w14:textId="401BDB3D" w:rsidR="005D472B" w:rsidRPr="0040272D" w:rsidRDefault="005D472B" w:rsidP="005D472B">
      <w:pPr>
        <w:jc w:val="both"/>
        <w:rPr>
          <w:rFonts w:ascii="Arial" w:hAnsi="Arial" w:cs="Arial"/>
          <w:sz w:val="22"/>
          <w:szCs w:val="22"/>
        </w:rPr>
      </w:pPr>
      <w:r w:rsidRPr="0040272D">
        <w:rPr>
          <w:rFonts w:ascii="Arial" w:hAnsi="Arial" w:cs="Arial"/>
          <w:sz w:val="22"/>
          <w:szCs w:val="22"/>
        </w:rPr>
        <w:t xml:space="preserve">Podpisnika pogodbe se zavezujeta, da bosta morebitne spore reševala sporazumno. Če to ne bo mogoče, spore rešuje stvarno pristojno sodišče v </w:t>
      </w:r>
      <w:r w:rsidR="002E5E6F">
        <w:rPr>
          <w:rFonts w:ascii="Arial" w:hAnsi="Arial" w:cs="Arial"/>
          <w:sz w:val="22"/>
          <w:szCs w:val="22"/>
        </w:rPr>
        <w:t>Slovenj Gradcu</w:t>
      </w:r>
    </w:p>
    <w:p w14:paraId="5BC16DD8" w14:textId="77777777" w:rsidR="005D472B" w:rsidRPr="0040272D" w:rsidRDefault="005D472B" w:rsidP="005D472B">
      <w:pPr>
        <w:jc w:val="both"/>
        <w:rPr>
          <w:rFonts w:ascii="Arial" w:hAnsi="Arial" w:cs="Arial"/>
          <w:sz w:val="22"/>
          <w:szCs w:val="22"/>
        </w:rPr>
      </w:pPr>
    </w:p>
    <w:p w14:paraId="269FDC19" w14:textId="6CCFCE59" w:rsidR="005D472B" w:rsidRPr="0040272D" w:rsidRDefault="005D472B" w:rsidP="005E3D92">
      <w:pPr>
        <w:pStyle w:val="Odstavekseznama"/>
        <w:widowControl w:val="0"/>
        <w:numPr>
          <w:ilvl w:val="0"/>
          <w:numId w:val="50"/>
        </w:numPr>
        <w:tabs>
          <w:tab w:val="left" w:pos="284"/>
        </w:tabs>
        <w:ind w:left="426"/>
        <w:jc w:val="center"/>
        <w:rPr>
          <w:rFonts w:ascii="Arial" w:hAnsi="Arial" w:cs="Arial"/>
          <w:color w:val="0F0F0F"/>
        </w:rPr>
      </w:pPr>
      <w:r w:rsidRPr="0040272D">
        <w:rPr>
          <w:rFonts w:ascii="Arial" w:hAnsi="Arial" w:cs="Arial"/>
          <w:color w:val="0F0F0F"/>
        </w:rPr>
        <w:t>člen</w:t>
      </w:r>
    </w:p>
    <w:p w14:paraId="5DCB82BF" w14:textId="77777777" w:rsidR="005D472B" w:rsidRPr="0040272D" w:rsidRDefault="005D472B" w:rsidP="005D472B">
      <w:pPr>
        <w:jc w:val="center"/>
        <w:rPr>
          <w:rFonts w:ascii="Arial" w:hAnsi="Arial" w:cs="Arial"/>
          <w:sz w:val="22"/>
          <w:szCs w:val="22"/>
        </w:rPr>
      </w:pPr>
      <w:r w:rsidRPr="0040272D">
        <w:rPr>
          <w:rFonts w:ascii="Arial" w:hAnsi="Arial" w:cs="Arial"/>
          <w:sz w:val="22"/>
          <w:szCs w:val="22"/>
        </w:rPr>
        <w:t>(Veljavnost in podpis pogodbe)</w:t>
      </w:r>
    </w:p>
    <w:p w14:paraId="6363C728" w14:textId="77777777" w:rsidR="005D472B" w:rsidRPr="0040272D" w:rsidRDefault="005D472B" w:rsidP="005D472B">
      <w:pPr>
        <w:jc w:val="both"/>
        <w:rPr>
          <w:rFonts w:ascii="Arial" w:hAnsi="Arial" w:cs="Arial"/>
          <w:sz w:val="22"/>
          <w:szCs w:val="22"/>
        </w:rPr>
      </w:pPr>
    </w:p>
    <w:p w14:paraId="05DC2758" w14:textId="6E32F7AB" w:rsidR="005D472B" w:rsidRPr="0040272D" w:rsidRDefault="005D472B" w:rsidP="005D472B">
      <w:pPr>
        <w:jc w:val="both"/>
        <w:rPr>
          <w:rFonts w:ascii="Arial" w:hAnsi="Arial" w:cs="Arial"/>
          <w:sz w:val="22"/>
          <w:szCs w:val="22"/>
        </w:rPr>
      </w:pPr>
      <w:r w:rsidRPr="0040272D">
        <w:rPr>
          <w:rFonts w:ascii="Arial" w:hAnsi="Arial" w:cs="Arial"/>
          <w:sz w:val="22"/>
          <w:szCs w:val="22"/>
        </w:rPr>
        <w:t xml:space="preserve">Ta pogodba velja z dnem podpisa pogodbe s strani </w:t>
      </w:r>
      <w:r w:rsidR="00720B56" w:rsidRPr="0040272D">
        <w:rPr>
          <w:rFonts w:ascii="Arial" w:hAnsi="Arial" w:cs="Arial"/>
          <w:sz w:val="22"/>
          <w:szCs w:val="22"/>
        </w:rPr>
        <w:t>obeh</w:t>
      </w:r>
      <w:r w:rsidRPr="0040272D">
        <w:rPr>
          <w:rFonts w:ascii="Arial" w:hAnsi="Arial" w:cs="Arial"/>
          <w:sz w:val="22"/>
          <w:szCs w:val="22"/>
        </w:rPr>
        <w:t xml:space="preserve"> pogodbenih strank.</w:t>
      </w:r>
    </w:p>
    <w:p w14:paraId="5DF4FED0" w14:textId="77777777" w:rsidR="005D472B" w:rsidRPr="0040272D" w:rsidRDefault="005D472B" w:rsidP="005D472B">
      <w:pPr>
        <w:rPr>
          <w:rFonts w:ascii="Arial" w:hAnsi="Arial" w:cs="Arial"/>
          <w:sz w:val="22"/>
          <w:szCs w:val="22"/>
        </w:rPr>
      </w:pPr>
    </w:p>
    <w:p w14:paraId="1AE051FF" w14:textId="77777777" w:rsidR="005D472B" w:rsidRPr="0040272D" w:rsidRDefault="005D472B" w:rsidP="005D472B">
      <w:pPr>
        <w:jc w:val="both"/>
        <w:rPr>
          <w:rFonts w:ascii="Arial" w:hAnsi="Arial" w:cs="Arial"/>
          <w:sz w:val="22"/>
          <w:szCs w:val="22"/>
        </w:rPr>
      </w:pPr>
      <w:bookmarkStart w:id="3" w:name="_Hlk204846995"/>
      <w:r w:rsidRPr="0040272D">
        <w:rPr>
          <w:rFonts w:ascii="Arial" w:hAnsi="Arial" w:cs="Arial"/>
          <w:sz w:val="22"/>
          <w:szCs w:val="22"/>
        </w:rPr>
        <w:t xml:space="preserve">Pogodba je podpisana elektronsko. </w:t>
      </w:r>
    </w:p>
    <w:bookmarkEnd w:id="3"/>
    <w:p w14:paraId="5CDDA258" w14:textId="77777777" w:rsidR="00467137" w:rsidRPr="0040272D" w:rsidRDefault="00467137" w:rsidP="00467137">
      <w:pPr>
        <w:jc w:val="both"/>
        <w:rPr>
          <w:rFonts w:ascii="Arial" w:hAnsi="Arial" w:cs="Arial"/>
          <w:sz w:val="22"/>
          <w:szCs w:val="22"/>
        </w:rPr>
      </w:pPr>
    </w:p>
    <w:p w14:paraId="3DA9E7A1" w14:textId="77777777" w:rsidR="00467137" w:rsidRPr="0040272D" w:rsidRDefault="00467137" w:rsidP="00467137">
      <w:pPr>
        <w:rPr>
          <w:rFonts w:ascii="Arial" w:hAnsi="Arial" w:cs="Arial"/>
          <w:sz w:val="22"/>
          <w:szCs w:val="22"/>
        </w:rPr>
      </w:pPr>
    </w:p>
    <w:tbl>
      <w:tblPr>
        <w:tblW w:w="0" w:type="auto"/>
        <w:tblLook w:val="04A0" w:firstRow="1" w:lastRow="0" w:firstColumn="1" w:lastColumn="0" w:noHBand="0" w:noVBand="1"/>
      </w:tblPr>
      <w:tblGrid>
        <w:gridCol w:w="3582"/>
        <w:gridCol w:w="1219"/>
        <w:gridCol w:w="4127"/>
      </w:tblGrid>
      <w:tr w:rsidR="00467137" w:rsidRPr="0040272D" w14:paraId="6E1A7B83" w14:textId="77777777" w:rsidTr="002C1CCC">
        <w:trPr>
          <w:trHeight w:val="434"/>
        </w:trPr>
        <w:tc>
          <w:tcPr>
            <w:tcW w:w="3652" w:type="dxa"/>
            <w:vAlign w:val="center"/>
          </w:tcPr>
          <w:p w14:paraId="3A27E747" w14:textId="33CAA33A" w:rsidR="00467137" w:rsidRPr="0040272D" w:rsidRDefault="002E5E6F" w:rsidP="002C1CCC">
            <w:pPr>
              <w:rPr>
                <w:rFonts w:ascii="Arial" w:hAnsi="Arial" w:cs="Arial"/>
                <w:sz w:val="22"/>
                <w:szCs w:val="22"/>
              </w:rPr>
            </w:pPr>
            <w:r>
              <w:rPr>
                <w:rFonts w:ascii="Arial" w:hAnsi="Arial" w:cs="Arial"/>
                <w:b/>
                <w:bCs/>
                <w:sz w:val="22"/>
                <w:szCs w:val="22"/>
              </w:rPr>
              <w:t>PRODAJALEC</w:t>
            </w:r>
            <w:r w:rsidR="00467137" w:rsidRPr="0040272D">
              <w:rPr>
                <w:rFonts w:ascii="Arial" w:hAnsi="Arial" w:cs="Arial"/>
                <w:b/>
                <w:bCs/>
                <w:sz w:val="22"/>
                <w:szCs w:val="22"/>
              </w:rPr>
              <w:t>:</w:t>
            </w:r>
          </w:p>
        </w:tc>
        <w:tc>
          <w:tcPr>
            <w:tcW w:w="1259" w:type="dxa"/>
            <w:vAlign w:val="center"/>
          </w:tcPr>
          <w:p w14:paraId="27E055D4" w14:textId="77777777" w:rsidR="00467137" w:rsidRPr="0040272D" w:rsidRDefault="00467137" w:rsidP="002C1CCC">
            <w:pPr>
              <w:rPr>
                <w:rFonts w:ascii="Arial" w:hAnsi="Arial" w:cs="Arial"/>
                <w:sz w:val="22"/>
                <w:szCs w:val="22"/>
              </w:rPr>
            </w:pPr>
          </w:p>
        </w:tc>
        <w:tc>
          <w:tcPr>
            <w:tcW w:w="4233" w:type="dxa"/>
            <w:vAlign w:val="center"/>
          </w:tcPr>
          <w:p w14:paraId="644960FB" w14:textId="77777777" w:rsidR="00467137" w:rsidRPr="0040272D" w:rsidRDefault="00467137" w:rsidP="002C1CCC">
            <w:pPr>
              <w:rPr>
                <w:rFonts w:ascii="Arial" w:hAnsi="Arial" w:cs="Arial"/>
                <w:b/>
                <w:bCs/>
                <w:sz w:val="22"/>
                <w:szCs w:val="22"/>
              </w:rPr>
            </w:pPr>
            <w:r w:rsidRPr="0040272D">
              <w:rPr>
                <w:rFonts w:ascii="Arial" w:hAnsi="Arial" w:cs="Arial"/>
                <w:b/>
                <w:bCs/>
                <w:sz w:val="22"/>
                <w:szCs w:val="22"/>
              </w:rPr>
              <w:t>NAROČNIK:</w:t>
            </w:r>
          </w:p>
        </w:tc>
      </w:tr>
      <w:tr w:rsidR="00467137" w:rsidRPr="0040272D" w14:paraId="321D9017" w14:textId="77777777" w:rsidTr="002C1CCC">
        <w:trPr>
          <w:trHeight w:val="899"/>
        </w:trPr>
        <w:tc>
          <w:tcPr>
            <w:tcW w:w="3652" w:type="dxa"/>
            <w:vAlign w:val="center"/>
          </w:tcPr>
          <w:p w14:paraId="6E9A0B0D" w14:textId="77777777" w:rsidR="00467137" w:rsidRPr="0040272D" w:rsidRDefault="00467137" w:rsidP="002C1CCC">
            <w:pPr>
              <w:rPr>
                <w:rFonts w:ascii="Arial" w:hAnsi="Arial" w:cs="Arial"/>
                <w:sz w:val="22"/>
                <w:szCs w:val="22"/>
              </w:rPr>
            </w:pPr>
          </w:p>
        </w:tc>
        <w:tc>
          <w:tcPr>
            <w:tcW w:w="1259" w:type="dxa"/>
            <w:vAlign w:val="center"/>
          </w:tcPr>
          <w:p w14:paraId="26A6E617" w14:textId="77777777" w:rsidR="00467137" w:rsidRPr="0040272D" w:rsidRDefault="00467137" w:rsidP="002C1CCC">
            <w:pPr>
              <w:rPr>
                <w:rFonts w:ascii="Arial" w:hAnsi="Arial" w:cs="Arial"/>
                <w:sz w:val="22"/>
                <w:szCs w:val="22"/>
              </w:rPr>
            </w:pPr>
          </w:p>
        </w:tc>
        <w:tc>
          <w:tcPr>
            <w:tcW w:w="4233" w:type="dxa"/>
            <w:vAlign w:val="center"/>
          </w:tcPr>
          <w:p w14:paraId="4641BD60" w14:textId="77777777" w:rsidR="00B90A2A" w:rsidRDefault="002E5E6F" w:rsidP="00B90A2A">
            <w:pPr>
              <w:jc w:val="center"/>
              <w:rPr>
                <w:rFonts w:ascii="Arial" w:hAnsi="Arial" w:cs="Arial"/>
                <w:sz w:val="22"/>
                <w:szCs w:val="22"/>
              </w:rPr>
            </w:pPr>
            <w:r>
              <w:rPr>
                <w:rFonts w:ascii="Arial" w:hAnsi="Arial" w:cs="Arial"/>
                <w:sz w:val="22"/>
                <w:szCs w:val="22"/>
              </w:rPr>
              <w:t xml:space="preserve">ŠC RAVNE </w:t>
            </w:r>
          </w:p>
          <w:p w14:paraId="6BF50715" w14:textId="658F51CB" w:rsidR="002E5E6F" w:rsidRPr="0040272D" w:rsidRDefault="002E5E6F" w:rsidP="00B90A2A">
            <w:pPr>
              <w:jc w:val="center"/>
              <w:rPr>
                <w:rFonts w:ascii="Arial" w:hAnsi="Arial" w:cs="Arial"/>
                <w:sz w:val="22"/>
                <w:szCs w:val="22"/>
              </w:rPr>
            </w:pPr>
            <w:r>
              <w:rPr>
                <w:rFonts w:ascii="Arial" w:hAnsi="Arial" w:cs="Arial"/>
                <w:sz w:val="22"/>
                <w:szCs w:val="22"/>
              </w:rPr>
              <w:t>Dragomir Benko, dir</w:t>
            </w:r>
            <w:r w:rsidR="00F777CC">
              <w:rPr>
                <w:rFonts w:ascii="Arial" w:hAnsi="Arial" w:cs="Arial"/>
                <w:sz w:val="22"/>
                <w:szCs w:val="22"/>
              </w:rPr>
              <w:t>e</w:t>
            </w:r>
            <w:r>
              <w:rPr>
                <w:rFonts w:ascii="Arial" w:hAnsi="Arial" w:cs="Arial"/>
                <w:sz w:val="22"/>
                <w:szCs w:val="22"/>
              </w:rPr>
              <w:t>ktor</w:t>
            </w:r>
          </w:p>
        </w:tc>
      </w:tr>
    </w:tbl>
    <w:p w14:paraId="332D911B" w14:textId="77777777" w:rsidR="00467137" w:rsidRPr="0040272D" w:rsidRDefault="00467137" w:rsidP="00467137">
      <w:pPr>
        <w:rPr>
          <w:rFonts w:ascii="Arial" w:hAnsi="Arial" w:cs="Arial"/>
          <w:sz w:val="22"/>
          <w:szCs w:val="22"/>
        </w:rPr>
      </w:pPr>
    </w:p>
    <w:p w14:paraId="3CAF4EDA" w14:textId="77777777" w:rsidR="00467137" w:rsidRPr="0040272D" w:rsidRDefault="00467137" w:rsidP="006F3ECD">
      <w:pPr>
        <w:contextualSpacing/>
        <w:jc w:val="both"/>
        <w:rPr>
          <w:rFonts w:ascii="Arial" w:hAnsi="Arial" w:cs="Arial"/>
          <w:color w:val="000000"/>
          <w:sz w:val="22"/>
          <w:szCs w:val="22"/>
        </w:rPr>
      </w:pPr>
    </w:p>
    <w:p w14:paraId="2C70E2E7" w14:textId="77777777" w:rsidR="00467137" w:rsidRPr="0040272D" w:rsidRDefault="00467137" w:rsidP="00467137">
      <w:pPr>
        <w:spacing w:after="78" w:line="247" w:lineRule="auto"/>
        <w:ind w:left="16" w:right="55" w:hanging="10"/>
        <w:jc w:val="both"/>
        <w:rPr>
          <w:rFonts w:ascii="Arial" w:eastAsia="Garamond" w:hAnsi="Arial" w:cs="Arial"/>
          <w:b/>
          <w:bCs/>
          <w:color w:val="000000"/>
          <w:sz w:val="22"/>
          <w:szCs w:val="22"/>
        </w:rPr>
      </w:pPr>
      <w:r w:rsidRPr="0040272D">
        <w:rPr>
          <w:rFonts w:ascii="Arial" w:eastAsia="Garamond" w:hAnsi="Arial" w:cs="Arial"/>
          <w:b/>
          <w:bCs/>
          <w:color w:val="000000"/>
          <w:sz w:val="22"/>
          <w:szCs w:val="22"/>
        </w:rPr>
        <w:t xml:space="preserve">Priloge, ki so priložene tej pogodbi: </w:t>
      </w:r>
    </w:p>
    <w:p w14:paraId="310BD01B" w14:textId="77777777" w:rsidR="002F41D0" w:rsidRPr="0040272D" w:rsidRDefault="002F41D0" w:rsidP="00467137">
      <w:pPr>
        <w:spacing w:after="78" w:line="247" w:lineRule="auto"/>
        <w:ind w:left="16" w:right="55" w:hanging="10"/>
        <w:jc w:val="both"/>
        <w:rPr>
          <w:rFonts w:ascii="Arial" w:eastAsia="Garamond" w:hAnsi="Arial" w:cs="Arial"/>
          <w:b/>
          <w:bCs/>
          <w:color w:val="000000"/>
          <w:sz w:val="22"/>
          <w:szCs w:val="22"/>
        </w:rPr>
      </w:pPr>
    </w:p>
    <w:p w14:paraId="3CFBAF6F" w14:textId="33F9F4ED" w:rsidR="002F41D0" w:rsidRPr="0040272D" w:rsidRDefault="002F41D0" w:rsidP="002F41D0">
      <w:pPr>
        <w:pStyle w:val="Odstavekseznama"/>
        <w:numPr>
          <w:ilvl w:val="0"/>
          <w:numId w:val="42"/>
        </w:numPr>
        <w:rPr>
          <w:rFonts w:ascii="Arial" w:eastAsia="Arial Narrow" w:hAnsi="Arial" w:cs="Arial"/>
        </w:rPr>
      </w:pPr>
      <w:r w:rsidRPr="0040272D">
        <w:rPr>
          <w:rFonts w:ascii="Arial" w:eastAsia="Arial Narrow" w:hAnsi="Arial" w:cs="Arial"/>
        </w:rPr>
        <w:t>Priloga 1: Ponudbena dokumentacija gospodarskega subjekta z dne ____________</w:t>
      </w:r>
    </w:p>
    <w:p w14:paraId="1E85FFBB" w14:textId="28E6876B" w:rsidR="002F41D0" w:rsidRDefault="002F41D0" w:rsidP="002F41D0">
      <w:pPr>
        <w:pStyle w:val="Odstavekseznama"/>
        <w:numPr>
          <w:ilvl w:val="0"/>
          <w:numId w:val="42"/>
        </w:numPr>
        <w:rPr>
          <w:rFonts w:ascii="Arial" w:eastAsia="Arial Narrow" w:hAnsi="Arial" w:cs="Arial"/>
        </w:rPr>
      </w:pPr>
      <w:r w:rsidRPr="0040272D">
        <w:rPr>
          <w:rFonts w:ascii="Arial" w:eastAsia="Arial Narrow" w:hAnsi="Arial" w:cs="Arial"/>
        </w:rPr>
        <w:t xml:space="preserve">Priloga 2: Razpisna dokumentacija naročnika št. </w:t>
      </w:r>
      <w:r w:rsidR="00DD39CC" w:rsidRPr="0040272D">
        <w:rPr>
          <w:rFonts w:ascii="Arial" w:eastAsia="Arial Narrow" w:hAnsi="Arial" w:cs="Arial"/>
        </w:rPr>
        <w:t>___________</w:t>
      </w:r>
      <w:r w:rsidRPr="0040272D">
        <w:rPr>
          <w:rFonts w:ascii="Arial" w:eastAsia="Arial Narrow" w:hAnsi="Arial" w:cs="Arial"/>
        </w:rPr>
        <w:t xml:space="preserve"> z dne ____________</w:t>
      </w:r>
    </w:p>
    <w:p w14:paraId="69C3DBCC" w14:textId="0A301E0D" w:rsidR="00152270" w:rsidRPr="0040272D" w:rsidRDefault="00152270" w:rsidP="002F41D0">
      <w:pPr>
        <w:pStyle w:val="Odstavekseznama"/>
        <w:numPr>
          <w:ilvl w:val="0"/>
          <w:numId w:val="42"/>
        </w:numPr>
        <w:rPr>
          <w:rFonts w:ascii="Arial" w:eastAsia="Arial Narrow" w:hAnsi="Arial" w:cs="Arial"/>
        </w:rPr>
      </w:pPr>
      <w:r>
        <w:rPr>
          <w:rFonts w:ascii="Arial" w:eastAsia="Arial Narrow" w:hAnsi="Arial" w:cs="Arial"/>
        </w:rPr>
        <w:t>Priloga 3: Menična izjava in bianco menica za odpravo napak v garancijski dobi</w:t>
      </w:r>
    </w:p>
    <w:p w14:paraId="46302CCB" w14:textId="77777777" w:rsidR="00467137" w:rsidRPr="0040272D" w:rsidRDefault="00467137" w:rsidP="00467137">
      <w:pPr>
        <w:rPr>
          <w:rFonts w:ascii="Arial" w:hAnsi="Arial" w:cs="Arial"/>
          <w:sz w:val="22"/>
          <w:szCs w:val="22"/>
        </w:rPr>
      </w:pPr>
    </w:p>
    <w:p w14:paraId="430FD29C" w14:textId="721FA7A9" w:rsidR="00F31301" w:rsidRPr="0040272D" w:rsidRDefault="00F31301" w:rsidP="00467137">
      <w:pPr>
        <w:rPr>
          <w:rFonts w:ascii="Arial" w:hAnsi="Arial" w:cs="Arial"/>
          <w:sz w:val="22"/>
          <w:szCs w:val="22"/>
        </w:rPr>
      </w:pPr>
    </w:p>
    <w:p w14:paraId="61A5BD9F" w14:textId="085C2C8C" w:rsidR="000C33B3" w:rsidRPr="0040272D" w:rsidRDefault="000C33B3" w:rsidP="002E63B8">
      <w:pPr>
        <w:overflowPunct w:val="0"/>
        <w:autoSpaceDE w:val="0"/>
        <w:autoSpaceDN w:val="0"/>
        <w:adjustRightInd w:val="0"/>
        <w:rPr>
          <w:rFonts w:ascii="Arial" w:hAnsi="Arial" w:cs="Arial"/>
          <w:b/>
          <w:bCs/>
          <w:sz w:val="22"/>
          <w:szCs w:val="22"/>
        </w:rPr>
      </w:pPr>
    </w:p>
    <w:sectPr w:rsidR="000C33B3" w:rsidRPr="0040272D" w:rsidSect="006B444D">
      <w:headerReference w:type="even" r:id="rId8"/>
      <w:headerReference w:type="default" r:id="rId9"/>
      <w:footerReference w:type="even" r:id="rId10"/>
      <w:footerReference w:type="default" r:id="rId11"/>
      <w:headerReference w:type="first" r:id="rId12"/>
      <w:footerReference w:type="first" r:id="rId13"/>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5BBF7" w14:textId="77777777" w:rsidR="0077353C" w:rsidRDefault="0077353C" w:rsidP="003E3CA9">
      <w:r>
        <w:separator/>
      </w:r>
    </w:p>
  </w:endnote>
  <w:endnote w:type="continuationSeparator" w:id="0">
    <w:p w14:paraId="3B92884D" w14:textId="77777777" w:rsidR="0077353C" w:rsidRDefault="0077353C" w:rsidP="003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A0759" w14:textId="77777777" w:rsidR="00561391" w:rsidRDefault="0056139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7497" w14:textId="77777777" w:rsidR="00561391" w:rsidRDefault="0056139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18F4" w14:textId="77777777" w:rsidR="00561391" w:rsidRDefault="005613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88D72" w14:textId="77777777" w:rsidR="0077353C" w:rsidRDefault="0077353C" w:rsidP="003E3CA9">
      <w:r>
        <w:separator/>
      </w:r>
    </w:p>
  </w:footnote>
  <w:footnote w:type="continuationSeparator" w:id="0">
    <w:p w14:paraId="50643AA1" w14:textId="77777777" w:rsidR="0077353C" w:rsidRDefault="0077353C" w:rsidP="003E3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0C1D" w14:textId="77777777" w:rsidR="00561391" w:rsidRDefault="0056139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9F18" w14:textId="77777777" w:rsidR="00561391" w:rsidRDefault="0056139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397AA" w14:textId="77777777" w:rsidR="00561391" w:rsidRDefault="0056139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18E5CEA"/>
    <w:multiLevelType w:val="hybridMultilevel"/>
    <w:tmpl w:val="726E4532"/>
    <w:lvl w:ilvl="0" w:tplc="A96657B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955A41"/>
    <w:multiLevelType w:val="hybridMultilevel"/>
    <w:tmpl w:val="CBC26A48"/>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3300C4"/>
    <w:multiLevelType w:val="hybridMultilevel"/>
    <w:tmpl w:val="FF2856E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24040D"/>
    <w:multiLevelType w:val="hybridMultilevel"/>
    <w:tmpl w:val="2766D856"/>
    <w:lvl w:ilvl="0" w:tplc="F3BE4CE0">
      <w:start w:val="12"/>
      <w:numFmt w:val="upperRoman"/>
      <w:lvlText w:val="%1."/>
      <w:lvlJc w:val="left"/>
      <w:pPr>
        <w:ind w:left="1210" w:hanging="720"/>
      </w:pPr>
      <w:rPr>
        <w:rFonts w:hint="default"/>
        <w:b/>
        <w:bCs/>
      </w:rPr>
    </w:lvl>
    <w:lvl w:ilvl="1" w:tplc="04240019" w:tentative="1">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8" w15:restartNumberingAfterBreak="0">
    <w:nsid w:val="09647E4B"/>
    <w:multiLevelType w:val="hybridMultilevel"/>
    <w:tmpl w:val="9962CBA6"/>
    <w:lvl w:ilvl="0" w:tplc="DA9ADF8C">
      <w:start w:val="15"/>
      <w:numFmt w:val="decimal"/>
      <w:lvlText w:val="%1."/>
      <w:lvlJc w:val="left"/>
      <w:pPr>
        <w:ind w:left="7590" w:hanging="360"/>
      </w:pPr>
      <w:rPr>
        <w:rFonts w:hint="default"/>
      </w:rPr>
    </w:lvl>
    <w:lvl w:ilvl="1" w:tplc="04240019">
      <w:start w:val="1"/>
      <w:numFmt w:val="lowerLetter"/>
      <w:lvlText w:val="%2."/>
      <w:lvlJc w:val="left"/>
      <w:pPr>
        <w:ind w:left="8310" w:hanging="360"/>
      </w:pPr>
    </w:lvl>
    <w:lvl w:ilvl="2" w:tplc="0424001B" w:tentative="1">
      <w:start w:val="1"/>
      <w:numFmt w:val="lowerRoman"/>
      <w:lvlText w:val="%3."/>
      <w:lvlJc w:val="right"/>
      <w:pPr>
        <w:ind w:left="9030" w:hanging="180"/>
      </w:pPr>
    </w:lvl>
    <w:lvl w:ilvl="3" w:tplc="0424000F" w:tentative="1">
      <w:start w:val="1"/>
      <w:numFmt w:val="decimal"/>
      <w:lvlText w:val="%4."/>
      <w:lvlJc w:val="left"/>
      <w:pPr>
        <w:ind w:left="9750" w:hanging="360"/>
      </w:pPr>
    </w:lvl>
    <w:lvl w:ilvl="4" w:tplc="04240019" w:tentative="1">
      <w:start w:val="1"/>
      <w:numFmt w:val="lowerLetter"/>
      <w:lvlText w:val="%5."/>
      <w:lvlJc w:val="left"/>
      <w:pPr>
        <w:ind w:left="10470" w:hanging="360"/>
      </w:pPr>
    </w:lvl>
    <w:lvl w:ilvl="5" w:tplc="0424001B" w:tentative="1">
      <w:start w:val="1"/>
      <w:numFmt w:val="lowerRoman"/>
      <w:lvlText w:val="%6."/>
      <w:lvlJc w:val="right"/>
      <w:pPr>
        <w:ind w:left="11190" w:hanging="180"/>
      </w:pPr>
    </w:lvl>
    <w:lvl w:ilvl="6" w:tplc="0424000F" w:tentative="1">
      <w:start w:val="1"/>
      <w:numFmt w:val="decimal"/>
      <w:lvlText w:val="%7."/>
      <w:lvlJc w:val="left"/>
      <w:pPr>
        <w:ind w:left="11910" w:hanging="360"/>
      </w:pPr>
    </w:lvl>
    <w:lvl w:ilvl="7" w:tplc="04240019" w:tentative="1">
      <w:start w:val="1"/>
      <w:numFmt w:val="lowerLetter"/>
      <w:lvlText w:val="%8."/>
      <w:lvlJc w:val="left"/>
      <w:pPr>
        <w:ind w:left="12630" w:hanging="360"/>
      </w:pPr>
    </w:lvl>
    <w:lvl w:ilvl="8" w:tplc="0424001B" w:tentative="1">
      <w:start w:val="1"/>
      <w:numFmt w:val="lowerRoman"/>
      <w:lvlText w:val="%9."/>
      <w:lvlJc w:val="right"/>
      <w:pPr>
        <w:ind w:left="13350" w:hanging="180"/>
      </w:pPr>
    </w:lvl>
  </w:abstractNum>
  <w:abstractNum w:abstractNumId="9" w15:restartNumberingAfterBreak="0">
    <w:nsid w:val="0A8D7F71"/>
    <w:multiLevelType w:val="hybridMultilevel"/>
    <w:tmpl w:val="F11C4C54"/>
    <w:lvl w:ilvl="0" w:tplc="724073CC">
      <w:start w:val="18"/>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10" w15:restartNumberingAfterBreak="0">
    <w:nsid w:val="0AAF1CD2"/>
    <w:multiLevelType w:val="hybridMultilevel"/>
    <w:tmpl w:val="6A0E0F04"/>
    <w:lvl w:ilvl="0" w:tplc="EE44371A">
      <w:start w:val="14"/>
      <w:numFmt w:val="decimal"/>
      <w:lvlText w:val="%1."/>
      <w:lvlJc w:val="left"/>
      <w:pPr>
        <w:ind w:left="7590" w:hanging="360"/>
      </w:pPr>
      <w:rPr>
        <w:rFonts w:hint="default"/>
      </w:rPr>
    </w:lvl>
    <w:lvl w:ilvl="1" w:tplc="04240019" w:tentative="1">
      <w:start w:val="1"/>
      <w:numFmt w:val="lowerLetter"/>
      <w:lvlText w:val="%2."/>
      <w:lvlJc w:val="left"/>
      <w:pPr>
        <w:ind w:left="8310" w:hanging="360"/>
      </w:pPr>
    </w:lvl>
    <w:lvl w:ilvl="2" w:tplc="0424001B" w:tentative="1">
      <w:start w:val="1"/>
      <w:numFmt w:val="lowerRoman"/>
      <w:lvlText w:val="%3."/>
      <w:lvlJc w:val="right"/>
      <w:pPr>
        <w:ind w:left="9030" w:hanging="180"/>
      </w:pPr>
    </w:lvl>
    <w:lvl w:ilvl="3" w:tplc="0424000F" w:tentative="1">
      <w:start w:val="1"/>
      <w:numFmt w:val="decimal"/>
      <w:lvlText w:val="%4."/>
      <w:lvlJc w:val="left"/>
      <w:pPr>
        <w:ind w:left="9750" w:hanging="360"/>
      </w:pPr>
    </w:lvl>
    <w:lvl w:ilvl="4" w:tplc="04240019" w:tentative="1">
      <w:start w:val="1"/>
      <w:numFmt w:val="lowerLetter"/>
      <w:lvlText w:val="%5."/>
      <w:lvlJc w:val="left"/>
      <w:pPr>
        <w:ind w:left="10470" w:hanging="360"/>
      </w:pPr>
    </w:lvl>
    <w:lvl w:ilvl="5" w:tplc="0424001B" w:tentative="1">
      <w:start w:val="1"/>
      <w:numFmt w:val="lowerRoman"/>
      <w:lvlText w:val="%6."/>
      <w:lvlJc w:val="right"/>
      <w:pPr>
        <w:ind w:left="11190" w:hanging="180"/>
      </w:pPr>
    </w:lvl>
    <w:lvl w:ilvl="6" w:tplc="0424000F" w:tentative="1">
      <w:start w:val="1"/>
      <w:numFmt w:val="decimal"/>
      <w:lvlText w:val="%7."/>
      <w:lvlJc w:val="left"/>
      <w:pPr>
        <w:ind w:left="11910" w:hanging="360"/>
      </w:pPr>
    </w:lvl>
    <w:lvl w:ilvl="7" w:tplc="04240019" w:tentative="1">
      <w:start w:val="1"/>
      <w:numFmt w:val="lowerLetter"/>
      <w:lvlText w:val="%8."/>
      <w:lvlJc w:val="left"/>
      <w:pPr>
        <w:ind w:left="12630" w:hanging="360"/>
      </w:pPr>
    </w:lvl>
    <w:lvl w:ilvl="8" w:tplc="0424001B" w:tentative="1">
      <w:start w:val="1"/>
      <w:numFmt w:val="lowerRoman"/>
      <w:lvlText w:val="%9."/>
      <w:lvlJc w:val="right"/>
      <w:pPr>
        <w:ind w:left="13350" w:hanging="180"/>
      </w:pPr>
    </w:lvl>
  </w:abstractNum>
  <w:abstractNum w:abstractNumId="11" w15:restartNumberingAfterBreak="0">
    <w:nsid w:val="162242C0"/>
    <w:multiLevelType w:val="hybridMultilevel"/>
    <w:tmpl w:val="24F066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start w:val="1"/>
      <w:numFmt w:val="lowerRoman"/>
      <w:lvlText w:val="%3."/>
      <w:lvlJc w:val="right"/>
      <w:pPr>
        <w:ind w:left="2290" w:hanging="180"/>
      </w:pPr>
    </w:lvl>
    <w:lvl w:ilvl="3" w:tplc="0424000F">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3" w15:restartNumberingAfterBreak="0">
    <w:nsid w:val="1DFC794A"/>
    <w:multiLevelType w:val="hybridMultilevel"/>
    <w:tmpl w:val="B636AD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0D00CB0"/>
    <w:multiLevelType w:val="hybridMultilevel"/>
    <w:tmpl w:val="E3141726"/>
    <w:lvl w:ilvl="0" w:tplc="A96657B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6E1683"/>
    <w:multiLevelType w:val="hybridMultilevel"/>
    <w:tmpl w:val="8E40AA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687A08"/>
    <w:multiLevelType w:val="hybridMultilevel"/>
    <w:tmpl w:val="F7A0764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F7A19ED"/>
    <w:multiLevelType w:val="hybridMultilevel"/>
    <w:tmpl w:val="A3740B8C"/>
    <w:lvl w:ilvl="0" w:tplc="E06E6AB2">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8D099F"/>
    <w:multiLevelType w:val="hybridMultilevel"/>
    <w:tmpl w:val="4D46E6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94B21D5"/>
    <w:multiLevelType w:val="hybridMultilevel"/>
    <w:tmpl w:val="C550446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7D2053"/>
    <w:multiLevelType w:val="hybridMultilevel"/>
    <w:tmpl w:val="B4D00E6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0041B4"/>
    <w:multiLevelType w:val="hybridMultilevel"/>
    <w:tmpl w:val="686C5D30"/>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324786"/>
    <w:multiLevelType w:val="hybridMultilevel"/>
    <w:tmpl w:val="C3F2A38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AA2281B"/>
    <w:multiLevelType w:val="hybridMultilevel"/>
    <w:tmpl w:val="8B166234"/>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3B992161"/>
    <w:multiLevelType w:val="hybridMultilevel"/>
    <w:tmpl w:val="9FC855D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1E40555"/>
    <w:multiLevelType w:val="hybridMultilevel"/>
    <w:tmpl w:val="566CEE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36B2584"/>
    <w:multiLevelType w:val="hybridMultilevel"/>
    <w:tmpl w:val="FDB0F484"/>
    <w:lvl w:ilvl="0" w:tplc="20000001">
      <w:start w:val="1"/>
      <w:numFmt w:val="bullet"/>
      <w:lvlText w:val=""/>
      <w:lvlJc w:val="left"/>
      <w:pPr>
        <w:ind w:left="720" w:hanging="360"/>
      </w:pPr>
      <w:rPr>
        <w:rFonts w:ascii="Symbol" w:hAnsi="Symbol" w:hint="default"/>
      </w:rPr>
    </w:lvl>
    <w:lvl w:ilvl="1" w:tplc="7EAE4964">
      <w:start w:val="2"/>
      <w:numFmt w:val="bullet"/>
      <w:lvlText w:val="-"/>
      <w:lvlJc w:val="left"/>
      <w:pPr>
        <w:ind w:left="1440" w:hanging="360"/>
      </w:pPr>
      <w:rPr>
        <w:rFonts w:ascii="Times New Roman" w:eastAsia="Calibri"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63A5ED8"/>
    <w:multiLevelType w:val="hybridMultilevel"/>
    <w:tmpl w:val="79B49494"/>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92788B"/>
    <w:multiLevelType w:val="hybridMultilevel"/>
    <w:tmpl w:val="4BEE6044"/>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8994A69"/>
    <w:multiLevelType w:val="hybridMultilevel"/>
    <w:tmpl w:val="BEA08AA6"/>
    <w:lvl w:ilvl="0" w:tplc="867E23D4">
      <w:start w:val="1"/>
      <w:numFmt w:val="upperRoman"/>
      <w:lvlText w:val="%1."/>
      <w:lvlJc w:val="left"/>
      <w:pPr>
        <w:ind w:left="351" w:hanging="221"/>
      </w:pPr>
      <w:rPr>
        <w:rFonts w:ascii="Arial" w:eastAsia="Arial" w:hAnsi="Arial" w:hint="default"/>
        <w:color w:val="0F0F0F"/>
        <w:w w:val="125"/>
        <w:sz w:val="20"/>
        <w:szCs w:val="20"/>
      </w:rPr>
    </w:lvl>
    <w:lvl w:ilvl="1" w:tplc="93BC38DC">
      <w:start w:val="1"/>
      <w:numFmt w:val="decimal"/>
      <w:lvlText w:val="%2."/>
      <w:lvlJc w:val="left"/>
      <w:pPr>
        <w:ind w:left="7576"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3"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E9B4B15"/>
    <w:multiLevelType w:val="hybridMultilevel"/>
    <w:tmpl w:val="6D1A1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F5129EB"/>
    <w:multiLevelType w:val="hybridMultilevel"/>
    <w:tmpl w:val="A87E6BE4"/>
    <w:lvl w:ilvl="0" w:tplc="C8E69FD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13D4939"/>
    <w:multiLevelType w:val="hybridMultilevel"/>
    <w:tmpl w:val="F4529606"/>
    <w:lvl w:ilvl="0" w:tplc="1514E108">
      <w:numFmt w:val="bullet"/>
      <w:lvlText w:val="-"/>
      <w:lvlJc w:val="left"/>
      <w:pPr>
        <w:ind w:left="360" w:hanging="360"/>
      </w:pPr>
      <w:rPr>
        <w:rFonts w:ascii="Times New Roman" w:eastAsia="Times New Roman" w:hAnsi="Times New Roman" w:cs="Times New Roman" w:hint="default"/>
      </w:rPr>
    </w:lvl>
    <w:lvl w:ilvl="1" w:tplc="C8805802">
      <w:numFmt w:val="bullet"/>
      <w:lvlText w:val=""/>
      <w:lvlJc w:val="left"/>
      <w:pPr>
        <w:ind w:left="1425" w:hanging="705"/>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2CE7895"/>
    <w:multiLevelType w:val="hybridMultilevel"/>
    <w:tmpl w:val="7CD6C32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2EE34DD"/>
    <w:multiLevelType w:val="hybridMultilevel"/>
    <w:tmpl w:val="9C8E8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F7079"/>
    <w:multiLevelType w:val="hybridMultilevel"/>
    <w:tmpl w:val="D820BE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A8E410D"/>
    <w:multiLevelType w:val="hybridMultilevel"/>
    <w:tmpl w:val="D820BE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4C647E3"/>
    <w:multiLevelType w:val="hybridMultilevel"/>
    <w:tmpl w:val="222A31B0"/>
    <w:lvl w:ilvl="0" w:tplc="6D942F12">
      <w:start w:val="1"/>
      <w:numFmt w:val="decimal"/>
      <w:pStyle w:val="Naslov"/>
      <w:lvlText w:val="%1."/>
      <w:lvlJc w:val="left"/>
      <w:pPr>
        <w:ind w:left="4046"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51E035D"/>
    <w:multiLevelType w:val="hybridMultilevel"/>
    <w:tmpl w:val="5656A3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2EB7E72"/>
    <w:multiLevelType w:val="hybridMultilevel"/>
    <w:tmpl w:val="6F3CAFE2"/>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A26794"/>
    <w:multiLevelType w:val="hybridMultilevel"/>
    <w:tmpl w:val="3AE60682"/>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3C74E3"/>
    <w:multiLevelType w:val="hybridMultilevel"/>
    <w:tmpl w:val="0E4278A6"/>
    <w:lvl w:ilvl="0" w:tplc="AFEC65DC">
      <w:start w:val="11"/>
      <w:numFmt w:val="upperRoman"/>
      <w:lvlText w:val="%1."/>
      <w:lvlJc w:val="left"/>
      <w:pPr>
        <w:ind w:left="1210" w:hanging="720"/>
      </w:pPr>
      <w:rPr>
        <w:rFonts w:hint="default"/>
      </w:rPr>
    </w:lvl>
    <w:lvl w:ilvl="1" w:tplc="04240019" w:tentative="1">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49" w15:restartNumberingAfterBreak="0">
    <w:nsid w:val="778B5F1F"/>
    <w:multiLevelType w:val="hybridMultilevel"/>
    <w:tmpl w:val="50BCBB5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79567AC"/>
    <w:multiLevelType w:val="hybridMultilevel"/>
    <w:tmpl w:val="B5B6AB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BB811AE"/>
    <w:multiLevelType w:val="hybridMultilevel"/>
    <w:tmpl w:val="B750FAF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534418782">
    <w:abstractNumId w:val="11"/>
  </w:num>
  <w:num w:numId="2" w16cid:durableId="586185794">
    <w:abstractNumId w:val="46"/>
  </w:num>
  <w:num w:numId="3" w16cid:durableId="1355423947">
    <w:abstractNumId w:val="20"/>
  </w:num>
  <w:num w:numId="4" w16cid:durableId="1925870232">
    <w:abstractNumId w:val="43"/>
  </w:num>
  <w:num w:numId="5" w16cid:durableId="1619289744">
    <w:abstractNumId w:val="14"/>
  </w:num>
  <w:num w:numId="6" w16cid:durableId="218783751">
    <w:abstractNumId w:val="32"/>
  </w:num>
  <w:num w:numId="7" w16cid:durableId="833256994">
    <w:abstractNumId w:val="12"/>
  </w:num>
  <w:num w:numId="8" w16cid:durableId="831414462">
    <w:abstractNumId w:val="34"/>
  </w:num>
  <w:num w:numId="9" w16cid:durableId="185875027">
    <w:abstractNumId w:val="33"/>
  </w:num>
  <w:num w:numId="10" w16cid:durableId="1596984871">
    <w:abstractNumId w:val="3"/>
  </w:num>
  <w:num w:numId="11" w16cid:durableId="1653946832">
    <w:abstractNumId w:val="52"/>
  </w:num>
  <w:num w:numId="12" w16cid:durableId="1570656401">
    <w:abstractNumId w:val="45"/>
  </w:num>
  <w:num w:numId="13" w16cid:durableId="373118202">
    <w:abstractNumId w:val="18"/>
  </w:num>
  <w:num w:numId="14" w16cid:durableId="1566840321">
    <w:abstractNumId w:val="40"/>
  </w:num>
  <w:num w:numId="15" w16cid:durableId="1323318747">
    <w:abstractNumId w:val="41"/>
  </w:num>
  <w:num w:numId="16" w16cid:durableId="1525678862">
    <w:abstractNumId w:val="24"/>
  </w:num>
  <w:num w:numId="17" w16cid:durableId="466316187">
    <w:abstractNumId w:val="29"/>
  </w:num>
  <w:num w:numId="18" w16cid:durableId="1541628604">
    <w:abstractNumId w:val="31"/>
  </w:num>
  <w:num w:numId="19" w16cid:durableId="683753460">
    <w:abstractNumId w:val="49"/>
  </w:num>
  <w:num w:numId="20" w16cid:durableId="1799370678">
    <w:abstractNumId w:val="19"/>
  </w:num>
  <w:num w:numId="21" w16cid:durableId="15355392">
    <w:abstractNumId w:val="21"/>
  </w:num>
  <w:num w:numId="22" w16cid:durableId="1775976763">
    <w:abstractNumId w:val="25"/>
  </w:num>
  <w:num w:numId="23" w16cid:durableId="1671786931">
    <w:abstractNumId w:val="35"/>
  </w:num>
  <w:num w:numId="24" w16cid:durableId="1944722730">
    <w:abstractNumId w:val="28"/>
  </w:num>
  <w:num w:numId="25" w16cid:durableId="1731804285">
    <w:abstractNumId w:val="13"/>
  </w:num>
  <w:num w:numId="26" w16cid:durableId="1782871848">
    <w:abstractNumId w:val="39"/>
  </w:num>
  <w:num w:numId="27" w16cid:durableId="2128351183">
    <w:abstractNumId w:val="27"/>
  </w:num>
  <w:num w:numId="28" w16cid:durableId="249433446">
    <w:abstractNumId w:val="38"/>
  </w:num>
  <w:num w:numId="29" w16cid:durableId="1016880859">
    <w:abstractNumId w:val="42"/>
  </w:num>
  <w:num w:numId="30" w16cid:durableId="532109590">
    <w:abstractNumId w:val="23"/>
  </w:num>
  <w:num w:numId="31" w16cid:durableId="1755079913">
    <w:abstractNumId w:val="4"/>
  </w:num>
  <w:num w:numId="32" w16cid:durableId="529222384">
    <w:abstractNumId w:val="16"/>
  </w:num>
  <w:num w:numId="33" w16cid:durableId="873008599">
    <w:abstractNumId w:val="5"/>
  </w:num>
  <w:num w:numId="34" w16cid:durableId="577134168">
    <w:abstractNumId w:val="6"/>
  </w:num>
  <w:num w:numId="35" w16cid:durableId="585304573">
    <w:abstractNumId w:val="26"/>
  </w:num>
  <w:num w:numId="36" w16cid:durableId="1288731998">
    <w:abstractNumId w:val="51"/>
  </w:num>
  <w:num w:numId="37" w16cid:durableId="119223328">
    <w:abstractNumId w:val="50"/>
  </w:num>
  <w:num w:numId="38" w16cid:durableId="114645720">
    <w:abstractNumId w:val="17"/>
  </w:num>
  <w:num w:numId="39" w16cid:durableId="94832959">
    <w:abstractNumId w:val="37"/>
  </w:num>
  <w:num w:numId="40" w16cid:durableId="724068476">
    <w:abstractNumId w:val="30"/>
  </w:num>
  <w:num w:numId="41" w16cid:durableId="181944692">
    <w:abstractNumId w:val="15"/>
  </w:num>
  <w:num w:numId="42" w16cid:durableId="951396370">
    <w:abstractNumId w:val="44"/>
  </w:num>
  <w:num w:numId="43" w16cid:durableId="1528640614">
    <w:abstractNumId w:val="8"/>
  </w:num>
  <w:num w:numId="44" w16cid:durableId="29689643">
    <w:abstractNumId w:val="7"/>
  </w:num>
  <w:num w:numId="45" w16cid:durableId="1640263746">
    <w:abstractNumId w:val="48"/>
  </w:num>
  <w:num w:numId="46" w16cid:durableId="1996882855">
    <w:abstractNumId w:val="47"/>
  </w:num>
  <w:num w:numId="47" w16cid:durableId="878014553">
    <w:abstractNumId w:val="22"/>
  </w:num>
  <w:num w:numId="48" w16cid:durableId="1293098621">
    <w:abstractNumId w:val="36"/>
  </w:num>
  <w:num w:numId="49" w16cid:durableId="1051340395">
    <w:abstractNumId w:val="10"/>
  </w:num>
  <w:num w:numId="50" w16cid:durableId="1646159803">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953"/>
    <w:rsid w:val="0000010E"/>
    <w:rsid w:val="0000180D"/>
    <w:rsid w:val="00006D7B"/>
    <w:rsid w:val="00011AE1"/>
    <w:rsid w:val="00013802"/>
    <w:rsid w:val="00014892"/>
    <w:rsid w:val="0002162C"/>
    <w:rsid w:val="00021F3B"/>
    <w:rsid w:val="000243AB"/>
    <w:rsid w:val="00024E17"/>
    <w:rsid w:val="00026A79"/>
    <w:rsid w:val="000336B3"/>
    <w:rsid w:val="0003587F"/>
    <w:rsid w:val="00035A40"/>
    <w:rsid w:val="000417E9"/>
    <w:rsid w:val="00046788"/>
    <w:rsid w:val="00047BA0"/>
    <w:rsid w:val="000521D2"/>
    <w:rsid w:val="00053037"/>
    <w:rsid w:val="000532E2"/>
    <w:rsid w:val="00055E3C"/>
    <w:rsid w:val="000571AF"/>
    <w:rsid w:val="000571E9"/>
    <w:rsid w:val="000657F2"/>
    <w:rsid w:val="0007164B"/>
    <w:rsid w:val="000739D6"/>
    <w:rsid w:val="000743F8"/>
    <w:rsid w:val="0008083D"/>
    <w:rsid w:val="00083AE8"/>
    <w:rsid w:val="00085986"/>
    <w:rsid w:val="00085B85"/>
    <w:rsid w:val="00086194"/>
    <w:rsid w:val="00092357"/>
    <w:rsid w:val="000933AB"/>
    <w:rsid w:val="00094406"/>
    <w:rsid w:val="000945D4"/>
    <w:rsid w:val="000959F5"/>
    <w:rsid w:val="000965D0"/>
    <w:rsid w:val="000A31E9"/>
    <w:rsid w:val="000A458A"/>
    <w:rsid w:val="000B1423"/>
    <w:rsid w:val="000B36BA"/>
    <w:rsid w:val="000B388D"/>
    <w:rsid w:val="000C05EC"/>
    <w:rsid w:val="000C33B3"/>
    <w:rsid w:val="000C34EA"/>
    <w:rsid w:val="000C40F4"/>
    <w:rsid w:val="000C51DB"/>
    <w:rsid w:val="000C5A39"/>
    <w:rsid w:val="000C6474"/>
    <w:rsid w:val="000C7AF7"/>
    <w:rsid w:val="000D0744"/>
    <w:rsid w:val="000D1D40"/>
    <w:rsid w:val="000D2AF7"/>
    <w:rsid w:val="000D465E"/>
    <w:rsid w:val="000D537B"/>
    <w:rsid w:val="000D55A2"/>
    <w:rsid w:val="000D6282"/>
    <w:rsid w:val="000D7170"/>
    <w:rsid w:val="000E31CD"/>
    <w:rsid w:val="000E5625"/>
    <w:rsid w:val="000F0201"/>
    <w:rsid w:val="000F1A8C"/>
    <w:rsid w:val="000F2FEB"/>
    <w:rsid w:val="000F4236"/>
    <w:rsid w:val="00106D4F"/>
    <w:rsid w:val="001146A1"/>
    <w:rsid w:val="00114894"/>
    <w:rsid w:val="0012088D"/>
    <w:rsid w:val="00123B0F"/>
    <w:rsid w:val="00127F80"/>
    <w:rsid w:val="00140AE9"/>
    <w:rsid w:val="00143D76"/>
    <w:rsid w:val="0014567C"/>
    <w:rsid w:val="00145ED2"/>
    <w:rsid w:val="00147A3F"/>
    <w:rsid w:val="00152270"/>
    <w:rsid w:val="00154511"/>
    <w:rsid w:val="00154913"/>
    <w:rsid w:val="0015624B"/>
    <w:rsid w:val="00156F0E"/>
    <w:rsid w:val="00163B2F"/>
    <w:rsid w:val="00171FC9"/>
    <w:rsid w:val="001747BB"/>
    <w:rsid w:val="00174F3C"/>
    <w:rsid w:val="0017569D"/>
    <w:rsid w:val="001757F0"/>
    <w:rsid w:val="001825E3"/>
    <w:rsid w:val="001838D5"/>
    <w:rsid w:val="00185CB8"/>
    <w:rsid w:val="0018765C"/>
    <w:rsid w:val="001876E3"/>
    <w:rsid w:val="00190E5F"/>
    <w:rsid w:val="00193514"/>
    <w:rsid w:val="00193626"/>
    <w:rsid w:val="00193AAF"/>
    <w:rsid w:val="0019488A"/>
    <w:rsid w:val="00194CF5"/>
    <w:rsid w:val="001A1933"/>
    <w:rsid w:val="001A7F0D"/>
    <w:rsid w:val="001B0CB4"/>
    <w:rsid w:val="001B14FE"/>
    <w:rsid w:val="001B1A43"/>
    <w:rsid w:val="001B418F"/>
    <w:rsid w:val="001B43F9"/>
    <w:rsid w:val="001C2BD1"/>
    <w:rsid w:val="001C3403"/>
    <w:rsid w:val="001C43D9"/>
    <w:rsid w:val="001C7307"/>
    <w:rsid w:val="001E44EA"/>
    <w:rsid w:val="001E4644"/>
    <w:rsid w:val="001E7A5E"/>
    <w:rsid w:val="001E7FE3"/>
    <w:rsid w:val="001F31AB"/>
    <w:rsid w:val="001F5877"/>
    <w:rsid w:val="0020171B"/>
    <w:rsid w:val="00203142"/>
    <w:rsid w:val="00206768"/>
    <w:rsid w:val="002116B8"/>
    <w:rsid w:val="00211767"/>
    <w:rsid w:val="002125FE"/>
    <w:rsid w:val="0021389C"/>
    <w:rsid w:val="00214091"/>
    <w:rsid w:val="002206DA"/>
    <w:rsid w:val="00220A81"/>
    <w:rsid w:val="0022215E"/>
    <w:rsid w:val="002236BB"/>
    <w:rsid w:val="00231B6C"/>
    <w:rsid w:val="00232594"/>
    <w:rsid w:val="00233FE2"/>
    <w:rsid w:val="00234FE7"/>
    <w:rsid w:val="002360D3"/>
    <w:rsid w:val="00241495"/>
    <w:rsid w:val="00243D00"/>
    <w:rsid w:val="00243EE5"/>
    <w:rsid w:val="002457F8"/>
    <w:rsid w:val="0024764B"/>
    <w:rsid w:val="0025104E"/>
    <w:rsid w:val="00253C13"/>
    <w:rsid w:val="00255037"/>
    <w:rsid w:val="00256518"/>
    <w:rsid w:val="002602E1"/>
    <w:rsid w:val="00260751"/>
    <w:rsid w:val="00262069"/>
    <w:rsid w:val="00263910"/>
    <w:rsid w:val="0026465E"/>
    <w:rsid w:val="0026488F"/>
    <w:rsid w:val="00265168"/>
    <w:rsid w:val="00270D48"/>
    <w:rsid w:val="00271B7E"/>
    <w:rsid w:val="00271E16"/>
    <w:rsid w:val="0027206C"/>
    <w:rsid w:val="0027391C"/>
    <w:rsid w:val="00277B02"/>
    <w:rsid w:val="00295BB2"/>
    <w:rsid w:val="00296966"/>
    <w:rsid w:val="002A2611"/>
    <w:rsid w:val="002A4975"/>
    <w:rsid w:val="002B0650"/>
    <w:rsid w:val="002B3ABE"/>
    <w:rsid w:val="002B4BA7"/>
    <w:rsid w:val="002B6923"/>
    <w:rsid w:val="002B70BC"/>
    <w:rsid w:val="002C14A0"/>
    <w:rsid w:val="002C1CCC"/>
    <w:rsid w:val="002C4B77"/>
    <w:rsid w:val="002C5E4D"/>
    <w:rsid w:val="002C6562"/>
    <w:rsid w:val="002C6587"/>
    <w:rsid w:val="002C7E2E"/>
    <w:rsid w:val="002D407B"/>
    <w:rsid w:val="002D6041"/>
    <w:rsid w:val="002E0D41"/>
    <w:rsid w:val="002E1A2A"/>
    <w:rsid w:val="002E4DC5"/>
    <w:rsid w:val="002E50DA"/>
    <w:rsid w:val="002E5E6F"/>
    <w:rsid w:val="002E63B8"/>
    <w:rsid w:val="002E7720"/>
    <w:rsid w:val="002F0756"/>
    <w:rsid w:val="002F3070"/>
    <w:rsid w:val="002F3FA0"/>
    <w:rsid w:val="002F3FC0"/>
    <w:rsid w:val="002F41D0"/>
    <w:rsid w:val="002F71ED"/>
    <w:rsid w:val="00301138"/>
    <w:rsid w:val="003156A6"/>
    <w:rsid w:val="00316554"/>
    <w:rsid w:val="0031767B"/>
    <w:rsid w:val="00321B9D"/>
    <w:rsid w:val="0033178F"/>
    <w:rsid w:val="00334472"/>
    <w:rsid w:val="0033549C"/>
    <w:rsid w:val="0033744E"/>
    <w:rsid w:val="00340121"/>
    <w:rsid w:val="00341383"/>
    <w:rsid w:val="00342237"/>
    <w:rsid w:val="00343FCB"/>
    <w:rsid w:val="00344DA9"/>
    <w:rsid w:val="0034569E"/>
    <w:rsid w:val="00346AA5"/>
    <w:rsid w:val="00346B72"/>
    <w:rsid w:val="00351BAF"/>
    <w:rsid w:val="00351D6E"/>
    <w:rsid w:val="00352081"/>
    <w:rsid w:val="00352445"/>
    <w:rsid w:val="00353271"/>
    <w:rsid w:val="00354598"/>
    <w:rsid w:val="00354B3F"/>
    <w:rsid w:val="00354CFE"/>
    <w:rsid w:val="003561E6"/>
    <w:rsid w:val="00362625"/>
    <w:rsid w:val="003652A3"/>
    <w:rsid w:val="0036667E"/>
    <w:rsid w:val="00366A39"/>
    <w:rsid w:val="00370519"/>
    <w:rsid w:val="00374259"/>
    <w:rsid w:val="003775A1"/>
    <w:rsid w:val="003837D2"/>
    <w:rsid w:val="0038647E"/>
    <w:rsid w:val="003873A7"/>
    <w:rsid w:val="0039093D"/>
    <w:rsid w:val="00392CC6"/>
    <w:rsid w:val="00393793"/>
    <w:rsid w:val="003955E6"/>
    <w:rsid w:val="0039722F"/>
    <w:rsid w:val="003A058F"/>
    <w:rsid w:val="003A3BE2"/>
    <w:rsid w:val="003A4E0C"/>
    <w:rsid w:val="003A570E"/>
    <w:rsid w:val="003A5C66"/>
    <w:rsid w:val="003A694B"/>
    <w:rsid w:val="003B2B4C"/>
    <w:rsid w:val="003B2F4A"/>
    <w:rsid w:val="003B38AF"/>
    <w:rsid w:val="003B598E"/>
    <w:rsid w:val="003B73B5"/>
    <w:rsid w:val="003C11F6"/>
    <w:rsid w:val="003C1A4F"/>
    <w:rsid w:val="003C577E"/>
    <w:rsid w:val="003C6A45"/>
    <w:rsid w:val="003D0AF3"/>
    <w:rsid w:val="003D0DF8"/>
    <w:rsid w:val="003D12E8"/>
    <w:rsid w:val="003D4B41"/>
    <w:rsid w:val="003D502F"/>
    <w:rsid w:val="003E3260"/>
    <w:rsid w:val="003E3CA9"/>
    <w:rsid w:val="003E5878"/>
    <w:rsid w:val="003E5911"/>
    <w:rsid w:val="003E73FB"/>
    <w:rsid w:val="003F0AAF"/>
    <w:rsid w:val="003F3EE6"/>
    <w:rsid w:val="003F47B4"/>
    <w:rsid w:val="003F7553"/>
    <w:rsid w:val="003F7C12"/>
    <w:rsid w:val="00400FA9"/>
    <w:rsid w:val="0040272D"/>
    <w:rsid w:val="00404161"/>
    <w:rsid w:val="00406C3E"/>
    <w:rsid w:val="004074F4"/>
    <w:rsid w:val="004100C1"/>
    <w:rsid w:val="0041014E"/>
    <w:rsid w:val="00411C7A"/>
    <w:rsid w:val="00411D8A"/>
    <w:rsid w:val="00420DC4"/>
    <w:rsid w:val="00422A9D"/>
    <w:rsid w:val="00426B5E"/>
    <w:rsid w:val="00427F9A"/>
    <w:rsid w:val="00430644"/>
    <w:rsid w:val="00430EC2"/>
    <w:rsid w:val="004358CF"/>
    <w:rsid w:val="00442ED3"/>
    <w:rsid w:val="00445DD8"/>
    <w:rsid w:val="00446B68"/>
    <w:rsid w:val="00446DF8"/>
    <w:rsid w:val="00447376"/>
    <w:rsid w:val="0045163F"/>
    <w:rsid w:val="00451F80"/>
    <w:rsid w:val="004526AF"/>
    <w:rsid w:val="00467137"/>
    <w:rsid w:val="00472894"/>
    <w:rsid w:val="00473D5C"/>
    <w:rsid w:val="00474C77"/>
    <w:rsid w:val="004765E5"/>
    <w:rsid w:val="00477FBD"/>
    <w:rsid w:val="00482DE1"/>
    <w:rsid w:val="00484386"/>
    <w:rsid w:val="004848A0"/>
    <w:rsid w:val="00486B57"/>
    <w:rsid w:val="00487104"/>
    <w:rsid w:val="00490119"/>
    <w:rsid w:val="004916B4"/>
    <w:rsid w:val="004960C3"/>
    <w:rsid w:val="004A07F8"/>
    <w:rsid w:val="004A0DBD"/>
    <w:rsid w:val="004A0E4E"/>
    <w:rsid w:val="004A2A07"/>
    <w:rsid w:val="004A737F"/>
    <w:rsid w:val="004B0B5C"/>
    <w:rsid w:val="004B3E3C"/>
    <w:rsid w:val="004B4521"/>
    <w:rsid w:val="004B55CC"/>
    <w:rsid w:val="004C2012"/>
    <w:rsid w:val="004C38AA"/>
    <w:rsid w:val="004C41B2"/>
    <w:rsid w:val="004C4BCE"/>
    <w:rsid w:val="004C516B"/>
    <w:rsid w:val="004C5BF9"/>
    <w:rsid w:val="004C7CB3"/>
    <w:rsid w:val="004D2039"/>
    <w:rsid w:val="004D30A1"/>
    <w:rsid w:val="004D549C"/>
    <w:rsid w:val="004D6A9F"/>
    <w:rsid w:val="004D6BED"/>
    <w:rsid w:val="004E11F4"/>
    <w:rsid w:val="004E5BBE"/>
    <w:rsid w:val="004E63C7"/>
    <w:rsid w:val="004F0BE1"/>
    <w:rsid w:val="004F2E7A"/>
    <w:rsid w:val="004F3626"/>
    <w:rsid w:val="004F45C1"/>
    <w:rsid w:val="005209D5"/>
    <w:rsid w:val="00520BB6"/>
    <w:rsid w:val="00521C11"/>
    <w:rsid w:val="005234ED"/>
    <w:rsid w:val="005310C7"/>
    <w:rsid w:val="00534882"/>
    <w:rsid w:val="00535698"/>
    <w:rsid w:val="00536A92"/>
    <w:rsid w:val="00540998"/>
    <w:rsid w:val="00540CFF"/>
    <w:rsid w:val="00542DF6"/>
    <w:rsid w:val="00542E63"/>
    <w:rsid w:val="00546379"/>
    <w:rsid w:val="00550BA1"/>
    <w:rsid w:val="00553716"/>
    <w:rsid w:val="00553F82"/>
    <w:rsid w:val="00556CA2"/>
    <w:rsid w:val="00561391"/>
    <w:rsid w:val="005618FE"/>
    <w:rsid w:val="005635F7"/>
    <w:rsid w:val="00565BB0"/>
    <w:rsid w:val="00565BEE"/>
    <w:rsid w:val="00567224"/>
    <w:rsid w:val="0057383C"/>
    <w:rsid w:val="00574E28"/>
    <w:rsid w:val="0058318C"/>
    <w:rsid w:val="0059641B"/>
    <w:rsid w:val="00597BC7"/>
    <w:rsid w:val="005A329C"/>
    <w:rsid w:val="005A3ECA"/>
    <w:rsid w:val="005A4828"/>
    <w:rsid w:val="005A5994"/>
    <w:rsid w:val="005A5C09"/>
    <w:rsid w:val="005B2636"/>
    <w:rsid w:val="005B37E4"/>
    <w:rsid w:val="005B42C8"/>
    <w:rsid w:val="005B6C12"/>
    <w:rsid w:val="005B6CEA"/>
    <w:rsid w:val="005C035D"/>
    <w:rsid w:val="005C0616"/>
    <w:rsid w:val="005C0CA0"/>
    <w:rsid w:val="005C3B47"/>
    <w:rsid w:val="005C4516"/>
    <w:rsid w:val="005D002E"/>
    <w:rsid w:val="005D0E6A"/>
    <w:rsid w:val="005D472B"/>
    <w:rsid w:val="005D4A7A"/>
    <w:rsid w:val="005D5D0C"/>
    <w:rsid w:val="005D7186"/>
    <w:rsid w:val="005D751D"/>
    <w:rsid w:val="005D79B6"/>
    <w:rsid w:val="005E0D52"/>
    <w:rsid w:val="005E213C"/>
    <w:rsid w:val="005E3D92"/>
    <w:rsid w:val="005E4124"/>
    <w:rsid w:val="005E54BE"/>
    <w:rsid w:val="005E78E5"/>
    <w:rsid w:val="005E7953"/>
    <w:rsid w:val="005E7B9B"/>
    <w:rsid w:val="005F3A5A"/>
    <w:rsid w:val="005F67F9"/>
    <w:rsid w:val="00600B03"/>
    <w:rsid w:val="00611BB9"/>
    <w:rsid w:val="00611BC3"/>
    <w:rsid w:val="006123AC"/>
    <w:rsid w:val="006126E3"/>
    <w:rsid w:val="00612E34"/>
    <w:rsid w:val="00613037"/>
    <w:rsid w:val="00614130"/>
    <w:rsid w:val="0061515F"/>
    <w:rsid w:val="00620DDC"/>
    <w:rsid w:val="006230FD"/>
    <w:rsid w:val="00626CAB"/>
    <w:rsid w:val="00630A16"/>
    <w:rsid w:val="00631EC1"/>
    <w:rsid w:val="00636EC2"/>
    <w:rsid w:val="00640AA2"/>
    <w:rsid w:val="00641213"/>
    <w:rsid w:val="00642B54"/>
    <w:rsid w:val="00643214"/>
    <w:rsid w:val="006448A4"/>
    <w:rsid w:val="0065132F"/>
    <w:rsid w:val="00655E44"/>
    <w:rsid w:val="00655F1F"/>
    <w:rsid w:val="00657FD9"/>
    <w:rsid w:val="00661458"/>
    <w:rsid w:val="0067139B"/>
    <w:rsid w:val="00673513"/>
    <w:rsid w:val="0067777C"/>
    <w:rsid w:val="0068117C"/>
    <w:rsid w:val="00687377"/>
    <w:rsid w:val="00691D8F"/>
    <w:rsid w:val="00691F58"/>
    <w:rsid w:val="00692294"/>
    <w:rsid w:val="006A15B1"/>
    <w:rsid w:val="006A2874"/>
    <w:rsid w:val="006A2F73"/>
    <w:rsid w:val="006A3755"/>
    <w:rsid w:val="006A3CFD"/>
    <w:rsid w:val="006A6E2A"/>
    <w:rsid w:val="006B077B"/>
    <w:rsid w:val="006B1679"/>
    <w:rsid w:val="006B444D"/>
    <w:rsid w:val="006B645C"/>
    <w:rsid w:val="006B79B3"/>
    <w:rsid w:val="006C263E"/>
    <w:rsid w:val="006C2E4A"/>
    <w:rsid w:val="006C5C90"/>
    <w:rsid w:val="006D0AC8"/>
    <w:rsid w:val="006D1420"/>
    <w:rsid w:val="006D3284"/>
    <w:rsid w:val="006D3DBA"/>
    <w:rsid w:val="006D45DA"/>
    <w:rsid w:val="006D6C48"/>
    <w:rsid w:val="006E2AAF"/>
    <w:rsid w:val="006E3DE3"/>
    <w:rsid w:val="006E6701"/>
    <w:rsid w:val="006E7C87"/>
    <w:rsid w:val="006F096D"/>
    <w:rsid w:val="006F10EE"/>
    <w:rsid w:val="006F2666"/>
    <w:rsid w:val="006F304D"/>
    <w:rsid w:val="006F3ECD"/>
    <w:rsid w:val="006F64CE"/>
    <w:rsid w:val="007025FE"/>
    <w:rsid w:val="00703583"/>
    <w:rsid w:val="007049C9"/>
    <w:rsid w:val="0070693E"/>
    <w:rsid w:val="00710EEA"/>
    <w:rsid w:val="00717738"/>
    <w:rsid w:val="00717DD4"/>
    <w:rsid w:val="00720B56"/>
    <w:rsid w:val="00721EDD"/>
    <w:rsid w:val="00722D22"/>
    <w:rsid w:val="00724F2F"/>
    <w:rsid w:val="00727A1C"/>
    <w:rsid w:val="007314B8"/>
    <w:rsid w:val="00735B5A"/>
    <w:rsid w:val="0073773B"/>
    <w:rsid w:val="00740DD9"/>
    <w:rsid w:val="00742022"/>
    <w:rsid w:val="007453E1"/>
    <w:rsid w:val="00746989"/>
    <w:rsid w:val="00746A1E"/>
    <w:rsid w:val="007473C6"/>
    <w:rsid w:val="0075434E"/>
    <w:rsid w:val="00771AAA"/>
    <w:rsid w:val="0077353C"/>
    <w:rsid w:val="007737F0"/>
    <w:rsid w:val="0077391A"/>
    <w:rsid w:val="00782D5C"/>
    <w:rsid w:val="007843DD"/>
    <w:rsid w:val="0078685B"/>
    <w:rsid w:val="007869B4"/>
    <w:rsid w:val="00786AF0"/>
    <w:rsid w:val="00786E9D"/>
    <w:rsid w:val="00787FFD"/>
    <w:rsid w:val="00790164"/>
    <w:rsid w:val="00790FC7"/>
    <w:rsid w:val="00792464"/>
    <w:rsid w:val="00793F59"/>
    <w:rsid w:val="00794266"/>
    <w:rsid w:val="00796125"/>
    <w:rsid w:val="007976C9"/>
    <w:rsid w:val="007A192D"/>
    <w:rsid w:val="007A4BEF"/>
    <w:rsid w:val="007A76BF"/>
    <w:rsid w:val="007B041C"/>
    <w:rsid w:val="007B5F94"/>
    <w:rsid w:val="007B69AA"/>
    <w:rsid w:val="007B6F2D"/>
    <w:rsid w:val="007C0598"/>
    <w:rsid w:val="007C1014"/>
    <w:rsid w:val="007C1F58"/>
    <w:rsid w:val="007C297D"/>
    <w:rsid w:val="007C7AB8"/>
    <w:rsid w:val="007D0CB0"/>
    <w:rsid w:val="007D2846"/>
    <w:rsid w:val="007D5783"/>
    <w:rsid w:val="007D5CE1"/>
    <w:rsid w:val="007E0B52"/>
    <w:rsid w:val="007E253E"/>
    <w:rsid w:val="007E6756"/>
    <w:rsid w:val="007E7C31"/>
    <w:rsid w:val="007F2021"/>
    <w:rsid w:val="007F4120"/>
    <w:rsid w:val="007F53DA"/>
    <w:rsid w:val="007F603C"/>
    <w:rsid w:val="00800EE1"/>
    <w:rsid w:val="00801E3A"/>
    <w:rsid w:val="008022F2"/>
    <w:rsid w:val="00804AB9"/>
    <w:rsid w:val="00806583"/>
    <w:rsid w:val="00807DA6"/>
    <w:rsid w:val="0081283B"/>
    <w:rsid w:val="0081313F"/>
    <w:rsid w:val="00814CE0"/>
    <w:rsid w:val="00814D2C"/>
    <w:rsid w:val="00816FD2"/>
    <w:rsid w:val="00817428"/>
    <w:rsid w:val="00821095"/>
    <w:rsid w:val="008216E7"/>
    <w:rsid w:val="00822C0E"/>
    <w:rsid w:val="008256D8"/>
    <w:rsid w:val="00825F57"/>
    <w:rsid w:val="0082719E"/>
    <w:rsid w:val="00836E10"/>
    <w:rsid w:val="00837192"/>
    <w:rsid w:val="008374E4"/>
    <w:rsid w:val="0084039B"/>
    <w:rsid w:val="00840909"/>
    <w:rsid w:val="00843B7D"/>
    <w:rsid w:val="00844F15"/>
    <w:rsid w:val="00847D96"/>
    <w:rsid w:val="00851F28"/>
    <w:rsid w:val="0085290D"/>
    <w:rsid w:val="00865384"/>
    <w:rsid w:val="008722E7"/>
    <w:rsid w:val="00875FA2"/>
    <w:rsid w:val="0087639E"/>
    <w:rsid w:val="00877D4E"/>
    <w:rsid w:val="0088042D"/>
    <w:rsid w:val="00881824"/>
    <w:rsid w:val="008835EF"/>
    <w:rsid w:val="00883E14"/>
    <w:rsid w:val="00884178"/>
    <w:rsid w:val="0088548F"/>
    <w:rsid w:val="0089049E"/>
    <w:rsid w:val="008910EE"/>
    <w:rsid w:val="0089127C"/>
    <w:rsid w:val="00896C9B"/>
    <w:rsid w:val="008A2126"/>
    <w:rsid w:val="008A266B"/>
    <w:rsid w:val="008A4BEF"/>
    <w:rsid w:val="008A6122"/>
    <w:rsid w:val="008A66DE"/>
    <w:rsid w:val="008B09BA"/>
    <w:rsid w:val="008B17D5"/>
    <w:rsid w:val="008B1F98"/>
    <w:rsid w:val="008B5177"/>
    <w:rsid w:val="008B54F9"/>
    <w:rsid w:val="008B5BC4"/>
    <w:rsid w:val="008C2526"/>
    <w:rsid w:val="008C6273"/>
    <w:rsid w:val="008C6377"/>
    <w:rsid w:val="008C7ECB"/>
    <w:rsid w:val="008D0774"/>
    <w:rsid w:val="008D0ACE"/>
    <w:rsid w:val="008D1669"/>
    <w:rsid w:val="008D3AA4"/>
    <w:rsid w:val="008D448C"/>
    <w:rsid w:val="008D6DD2"/>
    <w:rsid w:val="008E27BB"/>
    <w:rsid w:val="008F6A25"/>
    <w:rsid w:val="008F72CA"/>
    <w:rsid w:val="0090139D"/>
    <w:rsid w:val="00901B14"/>
    <w:rsid w:val="009112AC"/>
    <w:rsid w:val="009118D5"/>
    <w:rsid w:val="00911CD8"/>
    <w:rsid w:val="009152C1"/>
    <w:rsid w:val="00917AFA"/>
    <w:rsid w:val="00922F12"/>
    <w:rsid w:val="009241D1"/>
    <w:rsid w:val="009251E6"/>
    <w:rsid w:val="00925CA8"/>
    <w:rsid w:val="00926B50"/>
    <w:rsid w:val="00931F0F"/>
    <w:rsid w:val="00934E22"/>
    <w:rsid w:val="0094024A"/>
    <w:rsid w:val="009423B5"/>
    <w:rsid w:val="009475F6"/>
    <w:rsid w:val="00950488"/>
    <w:rsid w:val="009543FF"/>
    <w:rsid w:val="00956A02"/>
    <w:rsid w:val="00962536"/>
    <w:rsid w:val="009632E4"/>
    <w:rsid w:val="00963D77"/>
    <w:rsid w:val="00966260"/>
    <w:rsid w:val="00972250"/>
    <w:rsid w:val="00972B77"/>
    <w:rsid w:val="00973FBC"/>
    <w:rsid w:val="00974CDA"/>
    <w:rsid w:val="00981B55"/>
    <w:rsid w:val="00985A7C"/>
    <w:rsid w:val="00987DD3"/>
    <w:rsid w:val="0099019B"/>
    <w:rsid w:val="00993F82"/>
    <w:rsid w:val="009A349D"/>
    <w:rsid w:val="009A4472"/>
    <w:rsid w:val="009A5AA5"/>
    <w:rsid w:val="009A5DEE"/>
    <w:rsid w:val="009B1677"/>
    <w:rsid w:val="009B1F85"/>
    <w:rsid w:val="009B73B5"/>
    <w:rsid w:val="009B7799"/>
    <w:rsid w:val="009C2A0A"/>
    <w:rsid w:val="009C7CCC"/>
    <w:rsid w:val="009D1E4C"/>
    <w:rsid w:val="009D345E"/>
    <w:rsid w:val="009D6F25"/>
    <w:rsid w:val="009D72D5"/>
    <w:rsid w:val="009E06B0"/>
    <w:rsid w:val="009E0B9B"/>
    <w:rsid w:val="009E1012"/>
    <w:rsid w:val="009E1477"/>
    <w:rsid w:val="009E1BEE"/>
    <w:rsid w:val="009E6D1A"/>
    <w:rsid w:val="009E7210"/>
    <w:rsid w:val="009F1BCD"/>
    <w:rsid w:val="009F53E0"/>
    <w:rsid w:val="009F6B5E"/>
    <w:rsid w:val="00A038FE"/>
    <w:rsid w:val="00A03C0D"/>
    <w:rsid w:val="00A04FEC"/>
    <w:rsid w:val="00A07B28"/>
    <w:rsid w:val="00A1329B"/>
    <w:rsid w:val="00A22DD2"/>
    <w:rsid w:val="00A27987"/>
    <w:rsid w:val="00A27ABB"/>
    <w:rsid w:val="00A31B8D"/>
    <w:rsid w:val="00A322E0"/>
    <w:rsid w:val="00A33A86"/>
    <w:rsid w:val="00A36023"/>
    <w:rsid w:val="00A407AB"/>
    <w:rsid w:val="00A407DF"/>
    <w:rsid w:val="00A41DE0"/>
    <w:rsid w:val="00A431F2"/>
    <w:rsid w:val="00A442B9"/>
    <w:rsid w:val="00A47550"/>
    <w:rsid w:val="00A545E8"/>
    <w:rsid w:val="00A54A8D"/>
    <w:rsid w:val="00A6011D"/>
    <w:rsid w:val="00A616C8"/>
    <w:rsid w:val="00A645D0"/>
    <w:rsid w:val="00A714F2"/>
    <w:rsid w:val="00A72DB1"/>
    <w:rsid w:val="00A74D40"/>
    <w:rsid w:val="00A775C4"/>
    <w:rsid w:val="00A81B63"/>
    <w:rsid w:val="00A81E51"/>
    <w:rsid w:val="00A82B64"/>
    <w:rsid w:val="00A830DC"/>
    <w:rsid w:val="00A83D93"/>
    <w:rsid w:val="00A84807"/>
    <w:rsid w:val="00A84D42"/>
    <w:rsid w:val="00A859FC"/>
    <w:rsid w:val="00A913CC"/>
    <w:rsid w:val="00A94384"/>
    <w:rsid w:val="00A95867"/>
    <w:rsid w:val="00AA1953"/>
    <w:rsid w:val="00AA1B98"/>
    <w:rsid w:val="00AA1ECC"/>
    <w:rsid w:val="00AA4C11"/>
    <w:rsid w:val="00AA72F8"/>
    <w:rsid w:val="00AB04C2"/>
    <w:rsid w:val="00AB19CF"/>
    <w:rsid w:val="00AB5DF1"/>
    <w:rsid w:val="00AC29FC"/>
    <w:rsid w:val="00AC2DC8"/>
    <w:rsid w:val="00AC3E82"/>
    <w:rsid w:val="00AC5AA0"/>
    <w:rsid w:val="00AC6457"/>
    <w:rsid w:val="00AC7F44"/>
    <w:rsid w:val="00AD0318"/>
    <w:rsid w:val="00AD391D"/>
    <w:rsid w:val="00AD4913"/>
    <w:rsid w:val="00AD61F2"/>
    <w:rsid w:val="00AE23A7"/>
    <w:rsid w:val="00AE2B45"/>
    <w:rsid w:val="00AE4917"/>
    <w:rsid w:val="00AE7D3F"/>
    <w:rsid w:val="00AF24F5"/>
    <w:rsid w:val="00AF5543"/>
    <w:rsid w:val="00AF6C76"/>
    <w:rsid w:val="00B02AD0"/>
    <w:rsid w:val="00B068CE"/>
    <w:rsid w:val="00B16803"/>
    <w:rsid w:val="00B266B6"/>
    <w:rsid w:val="00B330B6"/>
    <w:rsid w:val="00B34702"/>
    <w:rsid w:val="00B36760"/>
    <w:rsid w:val="00B500AE"/>
    <w:rsid w:val="00B52B96"/>
    <w:rsid w:val="00B625D3"/>
    <w:rsid w:val="00B70482"/>
    <w:rsid w:val="00B71332"/>
    <w:rsid w:val="00B72FF3"/>
    <w:rsid w:val="00B73A4D"/>
    <w:rsid w:val="00B76B32"/>
    <w:rsid w:val="00B77424"/>
    <w:rsid w:val="00B80738"/>
    <w:rsid w:val="00B82A60"/>
    <w:rsid w:val="00B85426"/>
    <w:rsid w:val="00B8687D"/>
    <w:rsid w:val="00B906F7"/>
    <w:rsid w:val="00B90A2A"/>
    <w:rsid w:val="00B926CC"/>
    <w:rsid w:val="00B94B59"/>
    <w:rsid w:val="00BA0FCB"/>
    <w:rsid w:val="00BA1377"/>
    <w:rsid w:val="00BA2804"/>
    <w:rsid w:val="00BB0A9E"/>
    <w:rsid w:val="00BB15B6"/>
    <w:rsid w:val="00BB3D7F"/>
    <w:rsid w:val="00BB5685"/>
    <w:rsid w:val="00BB648D"/>
    <w:rsid w:val="00BC30E3"/>
    <w:rsid w:val="00BC30F5"/>
    <w:rsid w:val="00BC3144"/>
    <w:rsid w:val="00BC46AF"/>
    <w:rsid w:val="00BC489E"/>
    <w:rsid w:val="00BC5818"/>
    <w:rsid w:val="00BC5E1D"/>
    <w:rsid w:val="00BC7D72"/>
    <w:rsid w:val="00BD223B"/>
    <w:rsid w:val="00BD48F9"/>
    <w:rsid w:val="00BD5EE4"/>
    <w:rsid w:val="00BE1DA3"/>
    <w:rsid w:val="00BE4D16"/>
    <w:rsid w:val="00BF40A8"/>
    <w:rsid w:val="00BF4B95"/>
    <w:rsid w:val="00C01291"/>
    <w:rsid w:val="00C0163D"/>
    <w:rsid w:val="00C05BD9"/>
    <w:rsid w:val="00C07A69"/>
    <w:rsid w:val="00C10F19"/>
    <w:rsid w:val="00C2093D"/>
    <w:rsid w:val="00C22B55"/>
    <w:rsid w:val="00C24695"/>
    <w:rsid w:val="00C24707"/>
    <w:rsid w:val="00C24DBA"/>
    <w:rsid w:val="00C2599D"/>
    <w:rsid w:val="00C33DC8"/>
    <w:rsid w:val="00C4004A"/>
    <w:rsid w:val="00C446DE"/>
    <w:rsid w:val="00C46060"/>
    <w:rsid w:val="00C52CDA"/>
    <w:rsid w:val="00C5323C"/>
    <w:rsid w:val="00C543CB"/>
    <w:rsid w:val="00C558CB"/>
    <w:rsid w:val="00C7795F"/>
    <w:rsid w:val="00C83C30"/>
    <w:rsid w:val="00C87CB0"/>
    <w:rsid w:val="00C90B48"/>
    <w:rsid w:val="00C91677"/>
    <w:rsid w:val="00C95486"/>
    <w:rsid w:val="00C96C3A"/>
    <w:rsid w:val="00CA0025"/>
    <w:rsid w:val="00CA167F"/>
    <w:rsid w:val="00CA1B5D"/>
    <w:rsid w:val="00CA3BA5"/>
    <w:rsid w:val="00CA5902"/>
    <w:rsid w:val="00CB0165"/>
    <w:rsid w:val="00CB13B0"/>
    <w:rsid w:val="00CB15E1"/>
    <w:rsid w:val="00CB243B"/>
    <w:rsid w:val="00CB340D"/>
    <w:rsid w:val="00CB7325"/>
    <w:rsid w:val="00CC6778"/>
    <w:rsid w:val="00CC7051"/>
    <w:rsid w:val="00CD0D8E"/>
    <w:rsid w:val="00CD3E93"/>
    <w:rsid w:val="00CD45F3"/>
    <w:rsid w:val="00CD779A"/>
    <w:rsid w:val="00CE095C"/>
    <w:rsid w:val="00CE595E"/>
    <w:rsid w:val="00CF23A2"/>
    <w:rsid w:val="00CF257E"/>
    <w:rsid w:val="00CF324C"/>
    <w:rsid w:val="00CF462E"/>
    <w:rsid w:val="00CF517B"/>
    <w:rsid w:val="00CF5D30"/>
    <w:rsid w:val="00CF7038"/>
    <w:rsid w:val="00D01856"/>
    <w:rsid w:val="00D04FBC"/>
    <w:rsid w:val="00D05EF2"/>
    <w:rsid w:val="00D064A0"/>
    <w:rsid w:val="00D10622"/>
    <w:rsid w:val="00D12007"/>
    <w:rsid w:val="00D141C1"/>
    <w:rsid w:val="00D14888"/>
    <w:rsid w:val="00D20F46"/>
    <w:rsid w:val="00D23E4F"/>
    <w:rsid w:val="00D25415"/>
    <w:rsid w:val="00D259DA"/>
    <w:rsid w:val="00D27BE5"/>
    <w:rsid w:val="00D302D2"/>
    <w:rsid w:val="00D31458"/>
    <w:rsid w:val="00D3176D"/>
    <w:rsid w:val="00D35C1A"/>
    <w:rsid w:val="00D362F9"/>
    <w:rsid w:val="00D36306"/>
    <w:rsid w:val="00D365EF"/>
    <w:rsid w:val="00D36905"/>
    <w:rsid w:val="00D37F56"/>
    <w:rsid w:val="00D41001"/>
    <w:rsid w:val="00D41706"/>
    <w:rsid w:val="00D42F9D"/>
    <w:rsid w:val="00D5035B"/>
    <w:rsid w:val="00D529C6"/>
    <w:rsid w:val="00D541F3"/>
    <w:rsid w:val="00D54DAB"/>
    <w:rsid w:val="00D55901"/>
    <w:rsid w:val="00D55C87"/>
    <w:rsid w:val="00D56134"/>
    <w:rsid w:val="00D57FB0"/>
    <w:rsid w:val="00D6128B"/>
    <w:rsid w:val="00D61A2F"/>
    <w:rsid w:val="00D61EC0"/>
    <w:rsid w:val="00D62880"/>
    <w:rsid w:val="00D63588"/>
    <w:rsid w:val="00D65EB4"/>
    <w:rsid w:val="00D67D1E"/>
    <w:rsid w:val="00D71D44"/>
    <w:rsid w:val="00D74F1E"/>
    <w:rsid w:val="00D753FC"/>
    <w:rsid w:val="00D76736"/>
    <w:rsid w:val="00D8349A"/>
    <w:rsid w:val="00D94160"/>
    <w:rsid w:val="00D9716D"/>
    <w:rsid w:val="00DA0D6F"/>
    <w:rsid w:val="00DA4077"/>
    <w:rsid w:val="00DA5C25"/>
    <w:rsid w:val="00DA7BE1"/>
    <w:rsid w:val="00DB1231"/>
    <w:rsid w:val="00DB17EC"/>
    <w:rsid w:val="00DB3E28"/>
    <w:rsid w:val="00DB5DAF"/>
    <w:rsid w:val="00DB6E14"/>
    <w:rsid w:val="00DC2C67"/>
    <w:rsid w:val="00DC500A"/>
    <w:rsid w:val="00DC5D3F"/>
    <w:rsid w:val="00DD1B2F"/>
    <w:rsid w:val="00DD29EE"/>
    <w:rsid w:val="00DD39CC"/>
    <w:rsid w:val="00DD429B"/>
    <w:rsid w:val="00DD434C"/>
    <w:rsid w:val="00DD7031"/>
    <w:rsid w:val="00DD713D"/>
    <w:rsid w:val="00DE1B6D"/>
    <w:rsid w:val="00DE7014"/>
    <w:rsid w:val="00DF0B69"/>
    <w:rsid w:val="00DF1879"/>
    <w:rsid w:val="00DF4D51"/>
    <w:rsid w:val="00DF54DD"/>
    <w:rsid w:val="00E0187F"/>
    <w:rsid w:val="00E06452"/>
    <w:rsid w:val="00E10404"/>
    <w:rsid w:val="00E149F7"/>
    <w:rsid w:val="00E15472"/>
    <w:rsid w:val="00E17676"/>
    <w:rsid w:val="00E204A3"/>
    <w:rsid w:val="00E20EB6"/>
    <w:rsid w:val="00E22719"/>
    <w:rsid w:val="00E2289D"/>
    <w:rsid w:val="00E23082"/>
    <w:rsid w:val="00E23FEE"/>
    <w:rsid w:val="00E248BE"/>
    <w:rsid w:val="00E258FF"/>
    <w:rsid w:val="00E25D75"/>
    <w:rsid w:val="00E27615"/>
    <w:rsid w:val="00E305A2"/>
    <w:rsid w:val="00E335A7"/>
    <w:rsid w:val="00E34FF7"/>
    <w:rsid w:val="00E35ECE"/>
    <w:rsid w:val="00E361BA"/>
    <w:rsid w:val="00E36B98"/>
    <w:rsid w:val="00E42986"/>
    <w:rsid w:val="00E45F7D"/>
    <w:rsid w:val="00E460F1"/>
    <w:rsid w:val="00E47990"/>
    <w:rsid w:val="00E52370"/>
    <w:rsid w:val="00E54CE7"/>
    <w:rsid w:val="00E55774"/>
    <w:rsid w:val="00E57767"/>
    <w:rsid w:val="00E60AB0"/>
    <w:rsid w:val="00E617E2"/>
    <w:rsid w:val="00E67D16"/>
    <w:rsid w:val="00E70CD1"/>
    <w:rsid w:val="00E74461"/>
    <w:rsid w:val="00E758FB"/>
    <w:rsid w:val="00E86047"/>
    <w:rsid w:val="00E862F5"/>
    <w:rsid w:val="00E867EC"/>
    <w:rsid w:val="00E924FE"/>
    <w:rsid w:val="00E95F9A"/>
    <w:rsid w:val="00E9759A"/>
    <w:rsid w:val="00EA01B9"/>
    <w:rsid w:val="00EA0CD5"/>
    <w:rsid w:val="00EA31E7"/>
    <w:rsid w:val="00EA56C0"/>
    <w:rsid w:val="00EA6B2E"/>
    <w:rsid w:val="00EB160F"/>
    <w:rsid w:val="00EB28E0"/>
    <w:rsid w:val="00EB5EBB"/>
    <w:rsid w:val="00EB6C21"/>
    <w:rsid w:val="00EB707C"/>
    <w:rsid w:val="00EC0AE8"/>
    <w:rsid w:val="00EC3698"/>
    <w:rsid w:val="00EC4D9D"/>
    <w:rsid w:val="00EC4F73"/>
    <w:rsid w:val="00EC5EAE"/>
    <w:rsid w:val="00EC7662"/>
    <w:rsid w:val="00ED01E3"/>
    <w:rsid w:val="00ED7B72"/>
    <w:rsid w:val="00EE094A"/>
    <w:rsid w:val="00EE193F"/>
    <w:rsid w:val="00EE4D73"/>
    <w:rsid w:val="00EE655F"/>
    <w:rsid w:val="00EE6BB3"/>
    <w:rsid w:val="00EF0A6E"/>
    <w:rsid w:val="00EF3678"/>
    <w:rsid w:val="00EF6199"/>
    <w:rsid w:val="00EF7341"/>
    <w:rsid w:val="00F0157D"/>
    <w:rsid w:val="00F077FD"/>
    <w:rsid w:val="00F11186"/>
    <w:rsid w:val="00F133D9"/>
    <w:rsid w:val="00F14E23"/>
    <w:rsid w:val="00F31301"/>
    <w:rsid w:val="00F318C0"/>
    <w:rsid w:val="00F31F08"/>
    <w:rsid w:val="00F32AC4"/>
    <w:rsid w:val="00F374F1"/>
    <w:rsid w:val="00F406A6"/>
    <w:rsid w:val="00F4349C"/>
    <w:rsid w:val="00F519BB"/>
    <w:rsid w:val="00F52BFE"/>
    <w:rsid w:val="00F55B7D"/>
    <w:rsid w:val="00F57660"/>
    <w:rsid w:val="00F662E9"/>
    <w:rsid w:val="00F6651C"/>
    <w:rsid w:val="00F668AE"/>
    <w:rsid w:val="00F679B4"/>
    <w:rsid w:val="00F706ED"/>
    <w:rsid w:val="00F73CF3"/>
    <w:rsid w:val="00F7426C"/>
    <w:rsid w:val="00F7483A"/>
    <w:rsid w:val="00F777CC"/>
    <w:rsid w:val="00F83CFC"/>
    <w:rsid w:val="00F856A3"/>
    <w:rsid w:val="00F95D42"/>
    <w:rsid w:val="00FA0552"/>
    <w:rsid w:val="00FA0A6E"/>
    <w:rsid w:val="00FA125A"/>
    <w:rsid w:val="00FA1389"/>
    <w:rsid w:val="00FA244C"/>
    <w:rsid w:val="00FA2674"/>
    <w:rsid w:val="00FA4613"/>
    <w:rsid w:val="00FB09D4"/>
    <w:rsid w:val="00FB1F87"/>
    <w:rsid w:val="00FB2159"/>
    <w:rsid w:val="00FB3800"/>
    <w:rsid w:val="00FC01EC"/>
    <w:rsid w:val="00FC30E6"/>
    <w:rsid w:val="00FC3821"/>
    <w:rsid w:val="00FC4623"/>
    <w:rsid w:val="00FC60A4"/>
    <w:rsid w:val="00FD0269"/>
    <w:rsid w:val="00FD0526"/>
    <w:rsid w:val="00FD62F8"/>
    <w:rsid w:val="00FD6D0D"/>
    <w:rsid w:val="00FD7FB7"/>
    <w:rsid w:val="00FE2884"/>
    <w:rsid w:val="00FE3352"/>
    <w:rsid w:val="00FE4BED"/>
    <w:rsid w:val="00FE6960"/>
    <w:rsid w:val="00FE7D1A"/>
    <w:rsid w:val="00FF308C"/>
    <w:rsid w:val="00FF5013"/>
    <w:rsid w:val="00FF76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0FA5B"/>
  <w15:chartTrackingRefBased/>
  <w15:docId w15:val="{07409BED-F9BE-4EAD-9D17-76D39774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1389"/>
    <w:rPr>
      <w:rFonts w:ascii="Times New Roman" w:eastAsia="Times New Roman" w:hAnsi="Times New Roman"/>
      <w:sz w:val="24"/>
    </w:rPr>
  </w:style>
  <w:style w:type="paragraph" w:styleId="Naslov1">
    <w:name w:val="heading 1"/>
    <w:basedOn w:val="Navaden"/>
    <w:next w:val="Navaden"/>
    <w:link w:val="Naslov1Znak"/>
    <w:uiPriority w:val="9"/>
    <w:qFormat/>
    <w:rsid w:val="00F7483A"/>
    <w:pPr>
      <w:keepNext/>
      <w:keepLines/>
      <w:spacing w:before="240"/>
      <w:outlineLvl w:val="0"/>
    </w:pPr>
    <w:rPr>
      <w:rFonts w:ascii="Calibri Light" w:hAnsi="Calibri Light"/>
      <w:color w:val="2E74B5"/>
      <w:sz w:val="32"/>
      <w:szCs w:val="32"/>
    </w:rPr>
  </w:style>
  <w:style w:type="paragraph" w:styleId="Naslov2">
    <w:name w:val="heading 2"/>
    <w:basedOn w:val="Navaden"/>
    <w:next w:val="Navaden"/>
    <w:link w:val="Naslov2Znak"/>
    <w:uiPriority w:val="9"/>
    <w:semiHidden/>
    <w:unhideWhenUsed/>
    <w:qFormat/>
    <w:rsid w:val="007D2846"/>
    <w:pPr>
      <w:keepNext/>
      <w:keepLines/>
      <w:spacing w:before="40"/>
      <w:outlineLvl w:val="1"/>
    </w:pPr>
    <w:rPr>
      <w:rFonts w:ascii="Calibri Light" w:hAnsi="Calibri Light"/>
      <w:color w:val="2E74B5"/>
      <w:sz w:val="26"/>
      <w:szCs w:val="26"/>
    </w:rPr>
  </w:style>
  <w:style w:type="paragraph" w:styleId="Naslov3">
    <w:name w:val="heading 3"/>
    <w:basedOn w:val="Navaden"/>
    <w:next w:val="Navaden"/>
    <w:link w:val="Naslov3Znak"/>
    <w:uiPriority w:val="7"/>
    <w:qFormat/>
    <w:rsid w:val="00E149F7"/>
    <w:pPr>
      <w:keepNext/>
      <w:widowControl w:val="0"/>
      <w:spacing w:before="240" w:after="60"/>
      <w:jc w:val="both"/>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5E7953"/>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link w:val="Glava"/>
    <w:uiPriority w:val="99"/>
    <w:rsid w:val="005E7953"/>
    <w:rPr>
      <w:rFonts w:ascii="Arial" w:eastAsia="Times New Roman" w:hAnsi="Arial" w:cs="Times New Roman"/>
      <w:sz w:val="20"/>
      <w:szCs w:val="20"/>
      <w:lang w:eastAsia="sl-SI"/>
    </w:rPr>
  </w:style>
  <w:style w:type="paragraph" w:styleId="Noga">
    <w:name w:val="footer"/>
    <w:basedOn w:val="Navaden"/>
    <w:link w:val="NogaZnak"/>
    <w:uiPriority w:val="99"/>
    <w:rsid w:val="005E7953"/>
    <w:pPr>
      <w:tabs>
        <w:tab w:val="center" w:pos="4536"/>
        <w:tab w:val="right" w:pos="9072"/>
      </w:tabs>
    </w:pPr>
    <w:rPr>
      <w:lang w:val="x-none" w:eastAsia="x-none"/>
    </w:rPr>
  </w:style>
  <w:style w:type="character" w:customStyle="1" w:styleId="NogaZnak">
    <w:name w:val="Noga Znak"/>
    <w:link w:val="Noga"/>
    <w:uiPriority w:val="99"/>
    <w:rsid w:val="005E7953"/>
    <w:rPr>
      <w:rFonts w:ascii="Times New Roman" w:eastAsia="Times New Roman" w:hAnsi="Times New Roman" w:cs="Times New Roman"/>
      <w:sz w:val="24"/>
      <w:szCs w:val="20"/>
      <w:lang w:val="x-none" w:eastAsia="x-none"/>
    </w:rPr>
  </w:style>
  <w:style w:type="paragraph" w:customStyle="1" w:styleId="Default">
    <w:name w:val="Default"/>
    <w:rsid w:val="005E7953"/>
    <w:pPr>
      <w:autoSpaceDE w:val="0"/>
      <w:autoSpaceDN w:val="0"/>
      <w:adjustRightInd w:val="0"/>
    </w:pPr>
    <w:rPr>
      <w:rFonts w:ascii="Tahoma" w:eastAsia="Times New Roman" w:hAnsi="Tahoma" w:cs="Tahoma"/>
      <w:color w:val="000000"/>
      <w:sz w:val="24"/>
      <w:szCs w:val="24"/>
    </w:rPr>
  </w:style>
  <w:style w:type="paragraph" w:styleId="Odstavekseznama">
    <w:name w:val="List Paragraph"/>
    <w:aliases w:val="za tekst,Odstavek seznama_IP,Označevanje,List Paragraph2,Colorful List - Accent 11,List Paragraph1,Literatura - znanstveno,UEDAŞ Bullet,abc siralı,K1,Table of contents numbered,Elenco num ARGEA,body,Odsek zoznamu2,Bullet Number,lp1,lp11"/>
    <w:basedOn w:val="Navaden"/>
    <w:link w:val="OdstavekseznamaZnak"/>
    <w:uiPriority w:val="1"/>
    <w:qFormat/>
    <w:rsid w:val="005E7953"/>
    <w:pPr>
      <w:spacing w:after="200" w:line="276" w:lineRule="auto"/>
      <w:ind w:left="720"/>
    </w:pPr>
    <w:rPr>
      <w:rFonts w:eastAsia="Calibri"/>
      <w:sz w:val="22"/>
      <w:szCs w:val="22"/>
    </w:rPr>
  </w:style>
  <w:style w:type="paragraph" w:customStyle="1" w:styleId="navadenodebeljenvelik">
    <w:name w:val="navaden_odebeljen_velik"/>
    <w:basedOn w:val="Navaden"/>
    <w:rsid w:val="005E795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OdstavekseznamaZnak">
    <w:name w:val="Odstavek seznama Znak"/>
    <w:aliases w:val="za tekst Znak,Odstavek seznama_IP Znak,Označevanje Znak,List Paragraph2 Znak,Colorful List - Accent 11 Znak,List Paragraph1 Znak,Literatura - znanstveno Znak,UEDAŞ Bullet Znak,abc siralı Znak,K1 Znak,Table of contents numbered Znak"/>
    <w:link w:val="Odstavekseznama"/>
    <w:uiPriority w:val="1"/>
    <w:qFormat/>
    <w:locked/>
    <w:rsid w:val="005E7953"/>
    <w:rPr>
      <w:rFonts w:ascii="Times New Roman" w:eastAsia="Calibri" w:hAnsi="Times New Roman" w:cs="Times New Roman"/>
      <w:lang w:eastAsia="sl-SI"/>
    </w:rPr>
  </w:style>
  <w:style w:type="table" w:styleId="Tabelamrea">
    <w:name w:val="Table Grid"/>
    <w:basedOn w:val="Navadnatabela"/>
    <w:uiPriority w:val="39"/>
    <w:rsid w:val="005E7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link w:val="Naslov3"/>
    <w:uiPriority w:val="7"/>
    <w:rsid w:val="00E149F7"/>
    <w:rPr>
      <w:rFonts w:ascii="Arial" w:eastAsia="Times New Roman" w:hAnsi="Arial" w:cs="Arial"/>
      <w:b/>
      <w:bCs/>
      <w:sz w:val="26"/>
      <w:szCs w:val="26"/>
      <w:lang w:eastAsia="sl-SI"/>
    </w:rPr>
  </w:style>
  <w:style w:type="paragraph" w:styleId="Telobesedila2">
    <w:name w:val="Body Text 2"/>
    <w:basedOn w:val="Navaden"/>
    <w:link w:val="Telobesedila2Znak"/>
    <w:rsid w:val="003C11F6"/>
    <w:rPr>
      <w:sz w:val="22"/>
      <w:lang w:val="x-none" w:eastAsia="x-none"/>
    </w:rPr>
  </w:style>
  <w:style w:type="character" w:customStyle="1" w:styleId="Telobesedila2Znak">
    <w:name w:val="Telo besedila 2 Znak"/>
    <w:link w:val="Telobesedila2"/>
    <w:rsid w:val="003C11F6"/>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3C11F6"/>
    <w:pPr>
      <w:jc w:val="both"/>
    </w:pPr>
    <w:rPr>
      <w:lang w:val="x-none" w:eastAsia="x-none"/>
    </w:rPr>
  </w:style>
  <w:style w:type="character" w:customStyle="1" w:styleId="Telobesedila3Znak">
    <w:name w:val="Telo besedila 3 Znak"/>
    <w:link w:val="Telobesedila3"/>
    <w:rsid w:val="003C11F6"/>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3C11F6"/>
    <w:pPr>
      <w:keepLines/>
      <w:overflowPunct w:val="0"/>
      <w:autoSpaceDE w:val="0"/>
      <w:autoSpaceDN w:val="0"/>
      <w:adjustRightInd w:val="0"/>
      <w:spacing w:line="300" w:lineRule="auto"/>
      <w:jc w:val="both"/>
      <w:textAlignment w:val="baseline"/>
    </w:pPr>
    <w:rPr>
      <w:color w:val="000000"/>
      <w:sz w:val="22"/>
    </w:rPr>
  </w:style>
  <w:style w:type="paragraph" w:styleId="Telobesedila">
    <w:name w:val="Body Text"/>
    <w:basedOn w:val="Navaden"/>
    <w:link w:val="TelobesedilaZnak"/>
    <w:uiPriority w:val="99"/>
    <w:unhideWhenUsed/>
    <w:rsid w:val="00AC6457"/>
    <w:pPr>
      <w:spacing w:after="120"/>
    </w:pPr>
  </w:style>
  <w:style w:type="character" w:customStyle="1" w:styleId="TelobesedilaZnak">
    <w:name w:val="Telo besedila Znak"/>
    <w:link w:val="Telobesedila"/>
    <w:uiPriority w:val="99"/>
    <w:rsid w:val="00AC6457"/>
    <w:rPr>
      <w:rFonts w:ascii="Times New Roman" w:eastAsia="Times New Roman" w:hAnsi="Times New Roman" w:cs="Times New Roman"/>
      <w:sz w:val="24"/>
      <w:szCs w:val="20"/>
      <w:lang w:eastAsia="sl-SI"/>
    </w:rPr>
  </w:style>
  <w:style w:type="paragraph" w:customStyle="1" w:styleId="Slog">
    <w:name w:val="Slog"/>
    <w:rsid w:val="005B6CEA"/>
    <w:pPr>
      <w:widowControl w:val="0"/>
      <w:autoSpaceDE w:val="0"/>
      <w:autoSpaceDN w:val="0"/>
      <w:adjustRightInd w:val="0"/>
    </w:pPr>
    <w:rPr>
      <w:rFonts w:ascii="Arial" w:eastAsia="Times New Roman" w:hAnsi="Arial" w:cs="Arial"/>
      <w:sz w:val="24"/>
      <w:szCs w:val="24"/>
    </w:rPr>
  </w:style>
  <w:style w:type="table" w:customStyle="1" w:styleId="Tabelamrea1">
    <w:name w:val="Tabela – mreža1"/>
    <w:basedOn w:val="Navadnatabela"/>
    <w:next w:val="Tabelamrea"/>
    <w:uiPriority w:val="99"/>
    <w:rsid w:val="00877D4E"/>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877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4D2039"/>
    <w:rPr>
      <w:color w:val="0563C1"/>
      <w:u w:val="single"/>
    </w:rPr>
  </w:style>
  <w:style w:type="character" w:customStyle="1" w:styleId="Naslov1Znak">
    <w:name w:val="Naslov 1 Znak"/>
    <w:link w:val="Naslov1"/>
    <w:uiPriority w:val="9"/>
    <w:rsid w:val="00F7483A"/>
    <w:rPr>
      <w:rFonts w:ascii="Calibri Light" w:eastAsia="Times New Roman" w:hAnsi="Calibri Light" w:cs="Times New Roman"/>
      <w:color w:val="2E74B5"/>
      <w:sz w:val="32"/>
      <w:szCs w:val="32"/>
      <w:lang w:eastAsia="sl-SI"/>
    </w:rPr>
  </w:style>
  <w:style w:type="paragraph" w:styleId="Telobesedila-zamik">
    <w:name w:val="Body Text Indent"/>
    <w:basedOn w:val="Navaden"/>
    <w:link w:val="Telobesedila-zamikZnak"/>
    <w:rsid w:val="00F7483A"/>
    <w:pPr>
      <w:spacing w:after="120"/>
      <w:ind w:left="283"/>
    </w:pPr>
    <w:rPr>
      <w:szCs w:val="24"/>
    </w:rPr>
  </w:style>
  <w:style w:type="character" w:customStyle="1" w:styleId="Telobesedila-zamikZnak">
    <w:name w:val="Telo besedila - zamik Znak"/>
    <w:link w:val="Telobesedila-zamik"/>
    <w:rsid w:val="00F7483A"/>
    <w:rPr>
      <w:rFonts w:ascii="Times New Roman" w:eastAsia="Times New Roman" w:hAnsi="Times New Roman" w:cs="Times New Roman"/>
      <w:sz w:val="24"/>
      <w:szCs w:val="24"/>
      <w:lang w:eastAsia="sl-SI"/>
    </w:rPr>
  </w:style>
  <w:style w:type="character" w:customStyle="1" w:styleId="Naslov2Znak">
    <w:name w:val="Naslov 2 Znak"/>
    <w:link w:val="Naslov2"/>
    <w:uiPriority w:val="9"/>
    <w:semiHidden/>
    <w:rsid w:val="007D2846"/>
    <w:rPr>
      <w:rFonts w:ascii="Calibri Light" w:eastAsia="Times New Roman" w:hAnsi="Calibri Light" w:cs="Times New Roman"/>
      <w:color w:val="2E74B5"/>
      <w:sz w:val="26"/>
      <w:szCs w:val="26"/>
      <w:lang w:eastAsia="sl-SI"/>
    </w:rPr>
  </w:style>
  <w:style w:type="paragraph" w:styleId="Sprotnaopomba-besedilo">
    <w:name w:val="footnote text"/>
    <w:basedOn w:val="Navaden"/>
    <w:link w:val="Sprotnaopomba-besediloZnak"/>
    <w:uiPriority w:val="99"/>
    <w:unhideWhenUsed/>
    <w:rsid w:val="00F31F08"/>
    <w:rPr>
      <w:sz w:val="20"/>
    </w:rPr>
  </w:style>
  <w:style w:type="character" w:customStyle="1" w:styleId="Sprotnaopomba-besediloZnak">
    <w:name w:val="Sprotna opomba - besedilo Znak"/>
    <w:link w:val="Sprotnaopomba-besedilo"/>
    <w:uiPriority w:val="99"/>
    <w:rsid w:val="00F31F08"/>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F31F08"/>
    <w:rPr>
      <w:vertAlign w:val="superscript"/>
    </w:rPr>
  </w:style>
  <w:style w:type="paragraph" w:customStyle="1" w:styleId="Standard">
    <w:name w:val="Standard"/>
    <w:uiPriority w:val="99"/>
    <w:rsid w:val="003E5911"/>
    <w:pPr>
      <w:suppressAutoHyphens/>
      <w:autoSpaceDN w:val="0"/>
      <w:spacing w:line="276" w:lineRule="auto"/>
      <w:ind w:right="6"/>
      <w:jc w:val="both"/>
      <w:textAlignment w:val="baseline"/>
    </w:pPr>
    <w:rPr>
      <w:rFonts w:cs="Calibri"/>
      <w:kern w:val="3"/>
      <w:sz w:val="22"/>
      <w:szCs w:val="22"/>
      <w:lang w:eastAsia="zh-CN"/>
    </w:rPr>
  </w:style>
  <w:style w:type="paragraph" w:customStyle="1" w:styleId="Barvniseznampoudarek11">
    <w:name w:val="Barvni seznam – poudarek 11"/>
    <w:basedOn w:val="Navaden"/>
    <w:uiPriority w:val="34"/>
    <w:qFormat/>
    <w:rsid w:val="00C07A69"/>
    <w:pPr>
      <w:ind w:left="708"/>
    </w:pPr>
  </w:style>
  <w:style w:type="character" w:styleId="Besedilooznabemesta">
    <w:name w:val="Placeholder Text"/>
    <w:uiPriority w:val="99"/>
    <w:semiHidden/>
    <w:rsid w:val="002B70BC"/>
    <w:rPr>
      <w:color w:val="808080"/>
    </w:rPr>
  </w:style>
  <w:style w:type="table" w:customStyle="1" w:styleId="Tabelamrea2">
    <w:name w:val="Tabela – mreža2"/>
    <w:basedOn w:val="Navadnatabela"/>
    <w:next w:val="Tabelamrea"/>
    <w:uiPriority w:val="39"/>
    <w:rsid w:val="008B1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D04FBC"/>
  </w:style>
  <w:style w:type="character" w:styleId="Pripombasklic">
    <w:name w:val="annotation reference"/>
    <w:uiPriority w:val="99"/>
    <w:semiHidden/>
    <w:unhideWhenUsed/>
    <w:rsid w:val="006F304D"/>
    <w:rPr>
      <w:sz w:val="16"/>
      <w:szCs w:val="16"/>
    </w:rPr>
  </w:style>
  <w:style w:type="paragraph" w:styleId="Pripombabesedilo">
    <w:name w:val="annotation text"/>
    <w:basedOn w:val="Navaden"/>
    <w:link w:val="PripombabesediloZnak"/>
    <w:uiPriority w:val="99"/>
    <w:unhideWhenUsed/>
    <w:rsid w:val="006F304D"/>
    <w:rPr>
      <w:sz w:val="20"/>
    </w:rPr>
  </w:style>
  <w:style w:type="character" w:customStyle="1" w:styleId="PripombabesediloZnak">
    <w:name w:val="Pripomba – besedilo Znak"/>
    <w:link w:val="Pripombabesedilo"/>
    <w:uiPriority w:val="99"/>
    <w:rsid w:val="006F304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F304D"/>
    <w:rPr>
      <w:b/>
      <w:bCs/>
    </w:rPr>
  </w:style>
  <w:style w:type="character" w:customStyle="1" w:styleId="ZadevapripombeZnak">
    <w:name w:val="Zadeva pripombe Znak"/>
    <w:link w:val="Zadevapripombe"/>
    <w:uiPriority w:val="99"/>
    <w:semiHidden/>
    <w:rsid w:val="006F304D"/>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6F304D"/>
    <w:rPr>
      <w:rFonts w:ascii="Segoe UI" w:hAnsi="Segoe UI" w:cs="Segoe UI"/>
      <w:sz w:val="18"/>
      <w:szCs w:val="18"/>
    </w:rPr>
  </w:style>
  <w:style w:type="character" w:customStyle="1" w:styleId="BesedilooblakaZnak">
    <w:name w:val="Besedilo oblačka Znak"/>
    <w:link w:val="Besedilooblaka"/>
    <w:uiPriority w:val="99"/>
    <w:semiHidden/>
    <w:rsid w:val="006F304D"/>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9D72D5"/>
    <w:pPr>
      <w:widowControl w:val="0"/>
      <w:autoSpaceDE w:val="0"/>
      <w:autoSpaceDN w:val="0"/>
    </w:pPr>
    <w:rPr>
      <w:rFonts w:ascii="Arial" w:eastAsia="Arial" w:hAnsi="Arial" w:cs="Arial"/>
      <w:sz w:val="22"/>
      <w:szCs w:val="22"/>
      <w:lang w:eastAsia="en-US"/>
    </w:rPr>
  </w:style>
  <w:style w:type="table" w:customStyle="1" w:styleId="TableNormal1">
    <w:name w:val="Table Normal1"/>
    <w:uiPriority w:val="2"/>
    <w:semiHidden/>
    <w:qFormat/>
    <w:rsid w:val="009D72D5"/>
    <w:pPr>
      <w:widowControl w:val="0"/>
      <w:autoSpaceDE w:val="0"/>
      <w:autoSpaceDN w:val="0"/>
    </w:pPr>
    <w:rPr>
      <w:sz w:val="22"/>
      <w:szCs w:val="22"/>
      <w:lang w:val="en-US" w:eastAsia="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F313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uiPriority w:val="99"/>
    <w:rsid w:val="009C7CCC"/>
    <w:pPr>
      <w:spacing w:before="100" w:beforeAutospacing="1" w:after="100" w:afterAutospacing="1"/>
      <w:jc w:val="both"/>
    </w:pPr>
    <w:rPr>
      <w:szCs w:val="24"/>
    </w:rPr>
  </w:style>
  <w:style w:type="character" w:customStyle="1" w:styleId="NavadenspletZnak">
    <w:name w:val="Navaden (splet) Znak"/>
    <w:link w:val="Navadensplet"/>
    <w:rsid w:val="009C7CCC"/>
    <w:rPr>
      <w:rFonts w:ascii="Times New Roman" w:eastAsia="Times New Roman" w:hAnsi="Times New Roman"/>
      <w:sz w:val="24"/>
      <w:szCs w:val="24"/>
    </w:rPr>
  </w:style>
  <w:style w:type="paragraph" w:customStyle="1" w:styleId="Odstavekseznama1">
    <w:name w:val="Odstavek seznama1"/>
    <w:basedOn w:val="Navaden"/>
    <w:qFormat/>
    <w:rsid w:val="00CE095C"/>
    <w:pPr>
      <w:ind w:left="720"/>
      <w:contextualSpacing/>
    </w:pPr>
    <w:rPr>
      <w:rFonts w:ascii="Arial" w:hAnsi="Arial"/>
      <w:szCs w:val="24"/>
    </w:rPr>
  </w:style>
  <w:style w:type="paragraph" w:customStyle="1" w:styleId="Telobesedila33">
    <w:name w:val="Telo besedila 33"/>
    <w:basedOn w:val="Navaden"/>
    <w:rsid w:val="006F26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Naslov">
    <w:name w:val="Title"/>
    <w:aliases w:val="Členi pogodbe,Naslov-členi"/>
    <w:basedOn w:val="Navaden"/>
    <w:next w:val="Navaden"/>
    <w:link w:val="NaslovZnak"/>
    <w:uiPriority w:val="10"/>
    <w:qFormat/>
    <w:rsid w:val="00FA244C"/>
    <w:pPr>
      <w:numPr>
        <w:numId w:val="4"/>
      </w:numPr>
      <w:spacing w:line="276" w:lineRule="auto"/>
      <w:ind w:left="357" w:hanging="357"/>
      <w:contextualSpacing/>
      <w:jc w:val="center"/>
    </w:pPr>
    <w:rPr>
      <w:rFonts w:ascii="Verdana" w:hAnsi="Verdana"/>
      <w:spacing w:val="5"/>
      <w:kern w:val="28"/>
      <w:sz w:val="20"/>
      <w:szCs w:val="52"/>
    </w:rPr>
  </w:style>
  <w:style w:type="character" w:customStyle="1" w:styleId="NaslovZnak">
    <w:name w:val="Naslov Znak"/>
    <w:aliases w:val="Členi pogodbe Znak,Naslov-členi Znak"/>
    <w:link w:val="Naslov"/>
    <w:uiPriority w:val="10"/>
    <w:rsid w:val="00FA244C"/>
    <w:rPr>
      <w:rFonts w:ascii="Verdana" w:eastAsia="Times New Roman" w:hAnsi="Verdana"/>
      <w:spacing w:val="5"/>
      <w:kern w:val="28"/>
      <w:szCs w:val="52"/>
    </w:rPr>
  </w:style>
  <w:style w:type="table" w:customStyle="1" w:styleId="TableNormal2">
    <w:name w:val="Table Normal2"/>
    <w:uiPriority w:val="2"/>
    <w:semiHidden/>
    <w:unhideWhenUsed/>
    <w:qFormat/>
    <w:rsid w:val="00AD491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Revizija">
    <w:name w:val="Revision"/>
    <w:hidden/>
    <w:uiPriority w:val="99"/>
    <w:semiHidden/>
    <w:rsid w:val="00F662E9"/>
    <w:rPr>
      <w:rFonts w:ascii="Times New Roman" w:eastAsia="Times New Roman" w:hAnsi="Times New Roman"/>
      <w:sz w:val="24"/>
    </w:rPr>
  </w:style>
  <w:style w:type="paragraph" w:customStyle="1" w:styleId="artifact-docx-previewlistbullet">
    <w:name w:val="artifact-docx-preview_listbullet"/>
    <w:basedOn w:val="Navaden"/>
    <w:rsid w:val="00901B14"/>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2770">
      <w:bodyDiv w:val="1"/>
      <w:marLeft w:val="0"/>
      <w:marRight w:val="0"/>
      <w:marTop w:val="0"/>
      <w:marBottom w:val="0"/>
      <w:divBdr>
        <w:top w:val="none" w:sz="0" w:space="0" w:color="auto"/>
        <w:left w:val="none" w:sz="0" w:space="0" w:color="auto"/>
        <w:bottom w:val="none" w:sz="0" w:space="0" w:color="auto"/>
        <w:right w:val="none" w:sz="0" w:space="0" w:color="auto"/>
      </w:divBdr>
    </w:div>
    <w:div w:id="391662008">
      <w:bodyDiv w:val="1"/>
      <w:marLeft w:val="0"/>
      <w:marRight w:val="0"/>
      <w:marTop w:val="0"/>
      <w:marBottom w:val="0"/>
      <w:divBdr>
        <w:top w:val="none" w:sz="0" w:space="0" w:color="auto"/>
        <w:left w:val="none" w:sz="0" w:space="0" w:color="auto"/>
        <w:bottom w:val="none" w:sz="0" w:space="0" w:color="auto"/>
        <w:right w:val="none" w:sz="0" w:space="0" w:color="auto"/>
      </w:divBdr>
    </w:div>
    <w:div w:id="392242049">
      <w:bodyDiv w:val="1"/>
      <w:marLeft w:val="0"/>
      <w:marRight w:val="0"/>
      <w:marTop w:val="0"/>
      <w:marBottom w:val="0"/>
      <w:divBdr>
        <w:top w:val="none" w:sz="0" w:space="0" w:color="auto"/>
        <w:left w:val="none" w:sz="0" w:space="0" w:color="auto"/>
        <w:bottom w:val="none" w:sz="0" w:space="0" w:color="auto"/>
        <w:right w:val="none" w:sz="0" w:space="0" w:color="auto"/>
      </w:divBdr>
    </w:div>
    <w:div w:id="392508817">
      <w:bodyDiv w:val="1"/>
      <w:marLeft w:val="0"/>
      <w:marRight w:val="0"/>
      <w:marTop w:val="0"/>
      <w:marBottom w:val="0"/>
      <w:divBdr>
        <w:top w:val="none" w:sz="0" w:space="0" w:color="auto"/>
        <w:left w:val="none" w:sz="0" w:space="0" w:color="auto"/>
        <w:bottom w:val="none" w:sz="0" w:space="0" w:color="auto"/>
        <w:right w:val="none" w:sz="0" w:space="0" w:color="auto"/>
      </w:divBdr>
    </w:div>
    <w:div w:id="437675588">
      <w:bodyDiv w:val="1"/>
      <w:marLeft w:val="0"/>
      <w:marRight w:val="0"/>
      <w:marTop w:val="0"/>
      <w:marBottom w:val="0"/>
      <w:divBdr>
        <w:top w:val="none" w:sz="0" w:space="0" w:color="auto"/>
        <w:left w:val="none" w:sz="0" w:space="0" w:color="auto"/>
        <w:bottom w:val="none" w:sz="0" w:space="0" w:color="auto"/>
        <w:right w:val="none" w:sz="0" w:space="0" w:color="auto"/>
      </w:divBdr>
    </w:div>
    <w:div w:id="477308859">
      <w:bodyDiv w:val="1"/>
      <w:marLeft w:val="0"/>
      <w:marRight w:val="0"/>
      <w:marTop w:val="0"/>
      <w:marBottom w:val="0"/>
      <w:divBdr>
        <w:top w:val="none" w:sz="0" w:space="0" w:color="auto"/>
        <w:left w:val="none" w:sz="0" w:space="0" w:color="auto"/>
        <w:bottom w:val="none" w:sz="0" w:space="0" w:color="auto"/>
        <w:right w:val="none" w:sz="0" w:space="0" w:color="auto"/>
      </w:divBdr>
    </w:div>
    <w:div w:id="866136733">
      <w:bodyDiv w:val="1"/>
      <w:marLeft w:val="0"/>
      <w:marRight w:val="0"/>
      <w:marTop w:val="0"/>
      <w:marBottom w:val="0"/>
      <w:divBdr>
        <w:top w:val="none" w:sz="0" w:space="0" w:color="auto"/>
        <w:left w:val="none" w:sz="0" w:space="0" w:color="auto"/>
        <w:bottom w:val="none" w:sz="0" w:space="0" w:color="auto"/>
        <w:right w:val="none" w:sz="0" w:space="0" w:color="auto"/>
      </w:divBdr>
    </w:div>
    <w:div w:id="874461468">
      <w:bodyDiv w:val="1"/>
      <w:marLeft w:val="0"/>
      <w:marRight w:val="0"/>
      <w:marTop w:val="0"/>
      <w:marBottom w:val="0"/>
      <w:divBdr>
        <w:top w:val="none" w:sz="0" w:space="0" w:color="auto"/>
        <w:left w:val="none" w:sz="0" w:space="0" w:color="auto"/>
        <w:bottom w:val="none" w:sz="0" w:space="0" w:color="auto"/>
        <w:right w:val="none" w:sz="0" w:space="0" w:color="auto"/>
      </w:divBdr>
    </w:div>
    <w:div w:id="1012147351">
      <w:bodyDiv w:val="1"/>
      <w:marLeft w:val="0"/>
      <w:marRight w:val="0"/>
      <w:marTop w:val="0"/>
      <w:marBottom w:val="0"/>
      <w:divBdr>
        <w:top w:val="none" w:sz="0" w:space="0" w:color="auto"/>
        <w:left w:val="none" w:sz="0" w:space="0" w:color="auto"/>
        <w:bottom w:val="none" w:sz="0" w:space="0" w:color="auto"/>
        <w:right w:val="none" w:sz="0" w:space="0" w:color="auto"/>
      </w:divBdr>
    </w:div>
    <w:div w:id="1097604970">
      <w:bodyDiv w:val="1"/>
      <w:marLeft w:val="0"/>
      <w:marRight w:val="0"/>
      <w:marTop w:val="0"/>
      <w:marBottom w:val="0"/>
      <w:divBdr>
        <w:top w:val="none" w:sz="0" w:space="0" w:color="auto"/>
        <w:left w:val="none" w:sz="0" w:space="0" w:color="auto"/>
        <w:bottom w:val="none" w:sz="0" w:space="0" w:color="auto"/>
        <w:right w:val="none" w:sz="0" w:space="0" w:color="auto"/>
      </w:divBdr>
    </w:div>
    <w:div w:id="1184904981">
      <w:bodyDiv w:val="1"/>
      <w:marLeft w:val="0"/>
      <w:marRight w:val="0"/>
      <w:marTop w:val="0"/>
      <w:marBottom w:val="0"/>
      <w:divBdr>
        <w:top w:val="none" w:sz="0" w:space="0" w:color="auto"/>
        <w:left w:val="none" w:sz="0" w:space="0" w:color="auto"/>
        <w:bottom w:val="none" w:sz="0" w:space="0" w:color="auto"/>
        <w:right w:val="none" w:sz="0" w:space="0" w:color="auto"/>
      </w:divBdr>
    </w:div>
    <w:div w:id="1192379742">
      <w:bodyDiv w:val="1"/>
      <w:marLeft w:val="0"/>
      <w:marRight w:val="0"/>
      <w:marTop w:val="0"/>
      <w:marBottom w:val="0"/>
      <w:divBdr>
        <w:top w:val="none" w:sz="0" w:space="0" w:color="auto"/>
        <w:left w:val="none" w:sz="0" w:space="0" w:color="auto"/>
        <w:bottom w:val="none" w:sz="0" w:space="0" w:color="auto"/>
        <w:right w:val="none" w:sz="0" w:space="0" w:color="auto"/>
      </w:divBdr>
    </w:div>
    <w:div w:id="1271429704">
      <w:bodyDiv w:val="1"/>
      <w:marLeft w:val="0"/>
      <w:marRight w:val="0"/>
      <w:marTop w:val="0"/>
      <w:marBottom w:val="0"/>
      <w:divBdr>
        <w:top w:val="none" w:sz="0" w:space="0" w:color="auto"/>
        <w:left w:val="none" w:sz="0" w:space="0" w:color="auto"/>
        <w:bottom w:val="none" w:sz="0" w:space="0" w:color="auto"/>
        <w:right w:val="none" w:sz="0" w:space="0" w:color="auto"/>
      </w:divBdr>
    </w:div>
    <w:div w:id="1298297800">
      <w:bodyDiv w:val="1"/>
      <w:marLeft w:val="0"/>
      <w:marRight w:val="0"/>
      <w:marTop w:val="0"/>
      <w:marBottom w:val="0"/>
      <w:divBdr>
        <w:top w:val="none" w:sz="0" w:space="0" w:color="auto"/>
        <w:left w:val="none" w:sz="0" w:space="0" w:color="auto"/>
        <w:bottom w:val="none" w:sz="0" w:space="0" w:color="auto"/>
        <w:right w:val="none" w:sz="0" w:space="0" w:color="auto"/>
      </w:divBdr>
    </w:div>
    <w:div w:id="1299995018">
      <w:bodyDiv w:val="1"/>
      <w:marLeft w:val="0"/>
      <w:marRight w:val="0"/>
      <w:marTop w:val="0"/>
      <w:marBottom w:val="0"/>
      <w:divBdr>
        <w:top w:val="none" w:sz="0" w:space="0" w:color="auto"/>
        <w:left w:val="none" w:sz="0" w:space="0" w:color="auto"/>
        <w:bottom w:val="none" w:sz="0" w:space="0" w:color="auto"/>
        <w:right w:val="none" w:sz="0" w:space="0" w:color="auto"/>
      </w:divBdr>
    </w:div>
    <w:div w:id="1494181775">
      <w:bodyDiv w:val="1"/>
      <w:marLeft w:val="0"/>
      <w:marRight w:val="0"/>
      <w:marTop w:val="0"/>
      <w:marBottom w:val="0"/>
      <w:divBdr>
        <w:top w:val="none" w:sz="0" w:space="0" w:color="auto"/>
        <w:left w:val="none" w:sz="0" w:space="0" w:color="auto"/>
        <w:bottom w:val="none" w:sz="0" w:space="0" w:color="auto"/>
        <w:right w:val="none" w:sz="0" w:space="0" w:color="auto"/>
      </w:divBdr>
    </w:div>
    <w:div w:id="1797285813">
      <w:bodyDiv w:val="1"/>
      <w:marLeft w:val="0"/>
      <w:marRight w:val="0"/>
      <w:marTop w:val="0"/>
      <w:marBottom w:val="0"/>
      <w:divBdr>
        <w:top w:val="none" w:sz="0" w:space="0" w:color="auto"/>
        <w:left w:val="none" w:sz="0" w:space="0" w:color="auto"/>
        <w:bottom w:val="none" w:sz="0" w:space="0" w:color="auto"/>
        <w:right w:val="none" w:sz="0" w:space="0" w:color="auto"/>
      </w:divBdr>
    </w:div>
    <w:div w:id="1845704989">
      <w:bodyDiv w:val="1"/>
      <w:marLeft w:val="0"/>
      <w:marRight w:val="0"/>
      <w:marTop w:val="0"/>
      <w:marBottom w:val="0"/>
      <w:divBdr>
        <w:top w:val="none" w:sz="0" w:space="0" w:color="auto"/>
        <w:left w:val="none" w:sz="0" w:space="0" w:color="auto"/>
        <w:bottom w:val="none" w:sz="0" w:space="0" w:color="auto"/>
        <w:right w:val="none" w:sz="0" w:space="0" w:color="auto"/>
      </w:divBdr>
    </w:div>
    <w:div w:id="1935164209">
      <w:bodyDiv w:val="1"/>
      <w:marLeft w:val="0"/>
      <w:marRight w:val="0"/>
      <w:marTop w:val="0"/>
      <w:marBottom w:val="0"/>
      <w:divBdr>
        <w:top w:val="none" w:sz="0" w:space="0" w:color="auto"/>
        <w:left w:val="none" w:sz="0" w:space="0" w:color="auto"/>
        <w:bottom w:val="none" w:sz="0" w:space="0" w:color="auto"/>
        <w:right w:val="none" w:sz="0" w:space="0" w:color="auto"/>
      </w:divBdr>
    </w:div>
    <w:div w:id="1963343690">
      <w:bodyDiv w:val="1"/>
      <w:marLeft w:val="0"/>
      <w:marRight w:val="0"/>
      <w:marTop w:val="0"/>
      <w:marBottom w:val="0"/>
      <w:divBdr>
        <w:top w:val="none" w:sz="0" w:space="0" w:color="auto"/>
        <w:left w:val="none" w:sz="0" w:space="0" w:color="auto"/>
        <w:bottom w:val="none" w:sz="0" w:space="0" w:color="auto"/>
        <w:right w:val="none" w:sz="0" w:space="0" w:color="auto"/>
      </w:divBdr>
    </w:div>
    <w:div w:id="2062902867">
      <w:bodyDiv w:val="1"/>
      <w:marLeft w:val="0"/>
      <w:marRight w:val="0"/>
      <w:marTop w:val="0"/>
      <w:marBottom w:val="0"/>
      <w:divBdr>
        <w:top w:val="none" w:sz="0" w:space="0" w:color="auto"/>
        <w:left w:val="none" w:sz="0" w:space="0" w:color="auto"/>
        <w:bottom w:val="none" w:sz="0" w:space="0" w:color="auto"/>
        <w:right w:val="none" w:sz="0" w:space="0" w:color="auto"/>
      </w:divBdr>
    </w:div>
    <w:div w:id="2108259611">
      <w:bodyDiv w:val="1"/>
      <w:marLeft w:val="0"/>
      <w:marRight w:val="0"/>
      <w:marTop w:val="0"/>
      <w:marBottom w:val="0"/>
      <w:divBdr>
        <w:top w:val="none" w:sz="0" w:space="0" w:color="auto"/>
        <w:left w:val="none" w:sz="0" w:space="0" w:color="auto"/>
        <w:bottom w:val="none" w:sz="0" w:space="0" w:color="auto"/>
        <w:right w:val="none" w:sz="0" w:space="0" w:color="auto"/>
      </w:divBdr>
    </w:div>
    <w:div w:id="213320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84CFC9-40F6-4E17-811C-7A632391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4358</Words>
  <Characters>24842</Characters>
  <Application>Microsoft Office Word</Application>
  <DocSecurity>0</DocSecurity>
  <Lines>207</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Nataša Podgornik</cp:lastModifiedBy>
  <cp:revision>4</cp:revision>
  <cp:lastPrinted>2019-05-21T08:38:00Z</cp:lastPrinted>
  <dcterms:created xsi:type="dcterms:W3CDTF">2026-07-28T08:16:00Z</dcterms:created>
  <dcterms:modified xsi:type="dcterms:W3CDTF">2026-07-28T08:30:00Z</dcterms:modified>
</cp:coreProperties>
</file>